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D12" w:rsidRPr="00724D2B" w:rsidRDefault="00B3008D" w:rsidP="00D50A84">
      <w:pPr>
        <w:shd w:val="clear" w:color="auto" w:fill="000000"/>
        <w:jc w:val="center"/>
        <w:rPr>
          <w:rFonts w:ascii="Arial" w:hAnsi="Arial" w:cs="Arial"/>
          <w:b/>
          <w:sz w:val="20"/>
          <w:szCs w:val="20"/>
        </w:rPr>
      </w:pPr>
      <w:r w:rsidRPr="00724D2B">
        <w:rPr>
          <w:rFonts w:ascii="Arial" w:hAnsi="Arial" w:cs="Arial"/>
          <w:b/>
          <w:sz w:val="20"/>
          <w:szCs w:val="20"/>
        </w:rPr>
        <w:t>INFORME TÉCNICO</w:t>
      </w:r>
    </w:p>
    <w:p w:rsidR="00266D12" w:rsidRPr="00724D2B" w:rsidRDefault="00266D12" w:rsidP="00D50A84">
      <w:pPr>
        <w:rPr>
          <w:rFonts w:ascii="Arial" w:hAnsi="Arial" w:cs="Arial"/>
          <w:b/>
          <w:sz w:val="20"/>
          <w:szCs w:val="20"/>
        </w:rPr>
      </w:pPr>
    </w:p>
    <w:p w:rsidR="00266D12" w:rsidRDefault="00266D12" w:rsidP="001545DA">
      <w:pPr>
        <w:rPr>
          <w:rFonts w:ascii="Arial" w:hAnsi="Arial" w:cs="Arial"/>
          <w:sz w:val="20"/>
          <w:szCs w:val="20"/>
          <w:lang w:val="es-CL"/>
        </w:rPr>
      </w:pPr>
      <w:r w:rsidRPr="00724D2B">
        <w:rPr>
          <w:rFonts w:ascii="Arial" w:hAnsi="Arial" w:cs="Arial"/>
          <w:b/>
          <w:sz w:val="20"/>
          <w:szCs w:val="20"/>
          <w:lang w:val="es-CL"/>
        </w:rPr>
        <w:t>Convocatoria:</w:t>
      </w:r>
      <w:r w:rsidRPr="00724D2B">
        <w:rPr>
          <w:rFonts w:ascii="Arial" w:hAnsi="Arial" w:cs="Arial"/>
          <w:sz w:val="20"/>
          <w:szCs w:val="20"/>
          <w:lang w:val="es-CL"/>
        </w:rPr>
        <w:t xml:space="preserve">  </w:t>
      </w:r>
      <w:bookmarkStart w:id="0" w:name="Texto1"/>
      <w:r w:rsidRPr="00724D2B">
        <w:rPr>
          <w:rFonts w:ascii="Arial" w:hAnsi="Arial" w:cs="Arial"/>
          <w:sz w:val="20"/>
          <w:szCs w:val="20"/>
          <w:lang w:val="es-CL"/>
        </w:rPr>
        <w:fldChar w:fldCharType="begin">
          <w:ffData>
            <w:name w:val="Texto1"/>
            <w:enabled/>
            <w:calcOnExit w:val="0"/>
            <w:textInput/>
          </w:ffData>
        </w:fldChar>
      </w:r>
      <w:r w:rsidRPr="00724D2B">
        <w:rPr>
          <w:rFonts w:ascii="Arial" w:hAnsi="Arial" w:cs="Arial"/>
          <w:sz w:val="20"/>
          <w:szCs w:val="20"/>
          <w:lang w:val="es-CL"/>
        </w:rPr>
        <w:instrText xml:space="preserve"> FORMTEXT </w:instrText>
      </w:r>
      <w:r w:rsidRPr="00724D2B">
        <w:rPr>
          <w:rFonts w:ascii="Arial" w:hAnsi="Arial" w:cs="Arial"/>
          <w:sz w:val="20"/>
          <w:szCs w:val="20"/>
          <w:lang w:val="es-CL"/>
        </w:rPr>
      </w:r>
      <w:r w:rsidRPr="00724D2B">
        <w:rPr>
          <w:rFonts w:ascii="Arial" w:hAnsi="Arial" w:cs="Arial"/>
          <w:sz w:val="20"/>
          <w:szCs w:val="20"/>
          <w:lang w:val="es-CL"/>
        </w:rPr>
        <w:fldChar w:fldCharType="separate"/>
      </w:r>
      <w:r w:rsidR="00D8421F" w:rsidRPr="00724D2B">
        <w:rPr>
          <w:rFonts w:ascii="Arial" w:hAnsi="Arial" w:cs="Arial"/>
          <w:noProof/>
          <w:sz w:val="20"/>
          <w:szCs w:val="20"/>
          <w:lang w:val="es-CL"/>
        </w:rPr>
        <w:t> </w:t>
      </w:r>
      <w:r w:rsidR="00D8421F" w:rsidRPr="00724D2B">
        <w:rPr>
          <w:rFonts w:ascii="Arial" w:hAnsi="Arial" w:cs="Arial"/>
          <w:noProof/>
          <w:sz w:val="20"/>
          <w:szCs w:val="20"/>
          <w:lang w:val="es-CL"/>
        </w:rPr>
        <w:t>    </w:t>
      </w:r>
      <w:r w:rsidRPr="00724D2B">
        <w:rPr>
          <w:rFonts w:ascii="Arial" w:hAnsi="Arial" w:cs="Arial"/>
          <w:sz w:val="20"/>
          <w:szCs w:val="20"/>
          <w:lang w:val="es-CL"/>
        </w:rPr>
        <w:fldChar w:fldCharType="end"/>
      </w:r>
      <w:bookmarkEnd w:id="0"/>
    </w:p>
    <w:p w:rsidR="000107F1" w:rsidRDefault="000107F1" w:rsidP="000107F1">
      <w:pPr>
        <w:jc w:val="both"/>
        <w:rPr>
          <w:rFonts w:ascii="Arial" w:hAnsi="Arial" w:cs="Arial"/>
          <w:b/>
          <w:sz w:val="20"/>
          <w:szCs w:val="20"/>
          <w:lang w:val="es-CL"/>
        </w:rPr>
      </w:pPr>
    </w:p>
    <w:p w:rsidR="000107F1" w:rsidRPr="00724D2B" w:rsidRDefault="000107F1" w:rsidP="000107F1">
      <w:pPr>
        <w:jc w:val="both"/>
        <w:rPr>
          <w:rFonts w:ascii="Arial" w:hAnsi="Arial" w:cs="Arial"/>
          <w:sz w:val="20"/>
          <w:szCs w:val="20"/>
          <w:lang w:val="es-CL"/>
        </w:rPr>
      </w:pPr>
      <w:r w:rsidRPr="00724D2B">
        <w:rPr>
          <w:rFonts w:ascii="Arial" w:hAnsi="Arial" w:cs="Arial"/>
          <w:b/>
          <w:sz w:val="20"/>
          <w:szCs w:val="20"/>
          <w:lang w:val="es-CL"/>
        </w:rPr>
        <w:t>N° SGP</w:t>
      </w:r>
      <w:r w:rsidR="00E3429C">
        <w:rPr>
          <w:rFonts w:ascii="Arial" w:hAnsi="Arial" w:cs="Arial"/>
          <w:b/>
          <w:sz w:val="20"/>
          <w:szCs w:val="20"/>
          <w:lang w:val="es-CL"/>
        </w:rPr>
        <w:t xml:space="preserve"> del proyecto</w:t>
      </w:r>
      <w:r w:rsidRPr="00724D2B">
        <w:rPr>
          <w:rFonts w:ascii="Arial" w:hAnsi="Arial" w:cs="Arial"/>
          <w:b/>
          <w:sz w:val="20"/>
          <w:szCs w:val="20"/>
          <w:lang w:val="es-CL"/>
        </w:rPr>
        <w:t>:</w:t>
      </w:r>
      <w:r w:rsidRPr="00724D2B">
        <w:rPr>
          <w:rFonts w:ascii="Arial" w:hAnsi="Arial" w:cs="Arial"/>
          <w:sz w:val="20"/>
          <w:szCs w:val="20"/>
          <w:lang w:val="es-CL"/>
        </w:rPr>
        <w:t xml:space="preserve"> </w:t>
      </w:r>
      <w:bookmarkStart w:id="1" w:name="Texto9"/>
      <w:r w:rsidRPr="00724D2B">
        <w:rPr>
          <w:rFonts w:ascii="Arial" w:hAnsi="Arial" w:cs="Arial"/>
          <w:sz w:val="20"/>
          <w:szCs w:val="20"/>
          <w:lang w:val="es-CL"/>
        </w:rPr>
        <w:fldChar w:fldCharType="begin">
          <w:ffData>
            <w:name w:val="Texto9"/>
            <w:enabled/>
            <w:calcOnExit w:val="0"/>
            <w:textInput>
              <w:type w:val="number"/>
            </w:textInput>
          </w:ffData>
        </w:fldChar>
      </w:r>
      <w:r w:rsidRPr="00724D2B">
        <w:rPr>
          <w:rFonts w:ascii="Arial" w:hAnsi="Arial" w:cs="Arial"/>
          <w:sz w:val="20"/>
          <w:szCs w:val="20"/>
          <w:lang w:val="es-CL"/>
        </w:rPr>
        <w:instrText xml:space="preserve"> FORMTEXT </w:instrText>
      </w:r>
      <w:r w:rsidRPr="00724D2B">
        <w:rPr>
          <w:rFonts w:ascii="Arial" w:hAnsi="Arial" w:cs="Arial"/>
          <w:sz w:val="20"/>
          <w:szCs w:val="20"/>
          <w:lang w:val="es-CL"/>
        </w:rPr>
      </w:r>
      <w:r w:rsidRPr="00724D2B">
        <w:rPr>
          <w:rFonts w:ascii="Arial" w:hAnsi="Arial" w:cs="Arial"/>
          <w:sz w:val="20"/>
          <w:szCs w:val="20"/>
          <w:lang w:val="es-CL"/>
        </w:rPr>
        <w:fldChar w:fldCharType="separate"/>
      </w:r>
      <w:r w:rsidRPr="00724D2B">
        <w:rPr>
          <w:rFonts w:ascii="Arial" w:hAnsi="Arial" w:cs="Arial"/>
          <w:sz w:val="20"/>
          <w:szCs w:val="20"/>
          <w:lang w:val="es-CL"/>
        </w:rPr>
        <w:t> </w:t>
      </w:r>
      <w:r w:rsidRPr="00724D2B">
        <w:rPr>
          <w:rFonts w:ascii="Arial" w:hAnsi="Arial" w:cs="Arial"/>
          <w:sz w:val="20"/>
          <w:szCs w:val="20"/>
          <w:lang w:val="es-CL"/>
        </w:rPr>
        <w:t> </w:t>
      </w:r>
      <w:r w:rsidRPr="00724D2B">
        <w:rPr>
          <w:rFonts w:ascii="Arial" w:hAnsi="Arial" w:cs="Arial"/>
          <w:sz w:val="20"/>
          <w:szCs w:val="20"/>
          <w:lang w:val="es-CL"/>
        </w:rPr>
        <w:t> </w:t>
      </w:r>
      <w:r w:rsidRPr="00724D2B">
        <w:rPr>
          <w:rFonts w:ascii="Arial" w:hAnsi="Arial" w:cs="Arial"/>
          <w:sz w:val="20"/>
          <w:szCs w:val="20"/>
          <w:lang w:val="es-CL"/>
        </w:rPr>
        <w:t> </w:t>
      </w:r>
      <w:r w:rsidRPr="00724D2B">
        <w:rPr>
          <w:rFonts w:ascii="Arial" w:hAnsi="Arial" w:cs="Arial"/>
          <w:sz w:val="20"/>
          <w:szCs w:val="20"/>
          <w:lang w:val="es-CL"/>
        </w:rPr>
        <w:t> </w:t>
      </w:r>
      <w:r w:rsidRPr="00724D2B">
        <w:rPr>
          <w:rFonts w:ascii="Arial" w:hAnsi="Arial" w:cs="Arial"/>
          <w:sz w:val="20"/>
          <w:szCs w:val="20"/>
          <w:lang w:val="es-CL"/>
        </w:rPr>
        <w:fldChar w:fldCharType="end"/>
      </w:r>
      <w:bookmarkEnd w:id="1"/>
    </w:p>
    <w:p w:rsidR="000107F1" w:rsidRPr="00724D2B" w:rsidRDefault="000107F1" w:rsidP="000107F1">
      <w:pPr>
        <w:jc w:val="both"/>
        <w:rPr>
          <w:rFonts w:ascii="Arial" w:hAnsi="Arial" w:cs="Arial"/>
          <w:sz w:val="20"/>
          <w:szCs w:val="20"/>
          <w:lang w:val="es-CL"/>
        </w:rPr>
      </w:pPr>
    </w:p>
    <w:p w:rsidR="000107F1" w:rsidRPr="00724D2B" w:rsidRDefault="000107F1" w:rsidP="000107F1">
      <w:pPr>
        <w:rPr>
          <w:rFonts w:ascii="Arial" w:hAnsi="Arial" w:cs="Arial"/>
          <w:sz w:val="20"/>
          <w:szCs w:val="20"/>
        </w:rPr>
      </w:pPr>
      <w:r w:rsidRPr="00724D2B">
        <w:rPr>
          <w:rFonts w:ascii="Arial" w:hAnsi="Arial" w:cs="Arial"/>
          <w:b/>
          <w:sz w:val="20"/>
          <w:szCs w:val="20"/>
          <w:lang w:val="es-CL"/>
        </w:rPr>
        <w:t>Título del proyecto</w:t>
      </w:r>
      <w:r w:rsidRPr="00724D2B">
        <w:rPr>
          <w:rFonts w:ascii="Arial" w:hAnsi="Arial" w:cs="Arial"/>
          <w:sz w:val="20"/>
          <w:szCs w:val="20"/>
          <w:lang w:val="es-CL"/>
        </w:rPr>
        <w:t xml:space="preserve">:  </w:t>
      </w:r>
      <w:bookmarkStart w:id="2" w:name="Texto10"/>
      <w:r w:rsidRPr="00724D2B">
        <w:rPr>
          <w:rFonts w:ascii="Arial" w:hAnsi="Arial" w:cs="Arial"/>
          <w:sz w:val="20"/>
          <w:szCs w:val="20"/>
          <w:lang w:val="es-C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724D2B">
        <w:rPr>
          <w:rFonts w:ascii="Arial" w:hAnsi="Arial" w:cs="Arial"/>
          <w:sz w:val="20"/>
          <w:szCs w:val="20"/>
          <w:lang w:val="es-CL"/>
        </w:rPr>
        <w:instrText xml:space="preserve"> FORMTEXT </w:instrText>
      </w:r>
      <w:r w:rsidRPr="00724D2B">
        <w:rPr>
          <w:rFonts w:ascii="Arial" w:hAnsi="Arial" w:cs="Arial"/>
          <w:sz w:val="20"/>
          <w:szCs w:val="20"/>
          <w:lang w:val="es-CL"/>
        </w:rPr>
      </w:r>
      <w:r w:rsidRPr="00724D2B">
        <w:rPr>
          <w:rFonts w:ascii="Arial" w:hAnsi="Arial" w:cs="Arial"/>
          <w:sz w:val="20"/>
          <w:szCs w:val="20"/>
          <w:lang w:val="es-CL"/>
        </w:rPr>
        <w:fldChar w:fldCharType="separate"/>
      </w:r>
      <w:r w:rsidRPr="00724D2B">
        <w:rPr>
          <w:rFonts w:ascii="Arial" w:hAnsi="Arial" w:cs="Arial"/>
          <w:sz w:val="20"/>
          <w:szCs w:val="20"/>
          <w:lang w:val="es-CL"/>
        </w:rPr>
        <w:t> </w:t>
      </w:r>
      <w:r w:rsidRPr="00724D2B">
        <w:rPr>
          <w:rFonts w:ascii="Arial" w:hAnsi="Arial" w:cs="Arial"/>
          <w:sz w:val="20"/>
          <w:szCs w:val="20"/>
          <w:lang w:val="es-CL"/>
        </w:rPr>
        <w:t> </w:t>
      </w:r>
      <w:r w:rsidRPr="00724D2B">
        <w:rPr>
          <w:rFonts w:ascii="Arial" w:hAnsi="Arial" w:cs="Arial"/>
          <w:sz w:val="20"/>
          <w:szCs w:val="20"/>
          <w:lang w:val="es-CL"/>
        </w:rPr>
        <w:t> </w:t>
      </w:r>
      <w:r w:rsidRPr="00724D2B">
        <w:rPr>
          <w:rFonts w:ascii="Arial" w:hAnsi="Arial" w:cs="Arial"/>
          <w:sz w:val="20"/>
          <w:szCs w:val="20"/>
          <w:lang w:val="es-CL"/>
        </w:rPr>
        <w:t> </w:t>
      </w:r>
      <w:r w:rsidRPr="00724D2B">
        <w:rPr>
          <w:rFonts w:ascii="Arial" w:hAnsi="Arial" w:cs="Arial"/>
          <w:sz w:val="20"/>
          <w:szCs w:val="20"/>
          <w:lang w:val="es-CL"/>
        </w:rPr>
        <w:t> </w:t>
      </w:r>
      <w:r w:rsidRPr="00724D2B">
        <w:rPr>
          <w:rFonts w:ascii="Arial" w:hAnsi="Arial" w:cs="Arial"/>
          <w:sz w:val="20"/>
          <w:szCs w:val="20"/>
          <w:lang w:val="es-CL"/>
        </w:rPr>
        <w:fldChar w:fldCharType="end"/>
      </w:r>
      <w:bookmarkEnd w:id="2"/>
    </w:p>
    <w:p w:rsidR="000107F1" w:rsidRPr="00724D2B" w:rsidRDefault="000107F1" w:rsidP="000107F1">
      <w:pPr>
        <w:rPr>
          <w:rFonts w:ascii="Arial" w:hAnsi="Arial" w:cs="Arial"/>
          <w:caps/>
          <w:sz w:val="20"/>
          <w:szCs w:val="20"/>
          <w:lang w:val="es-CL"/>
        </w:rPr>
      </w:pPr>
    </w:p>
    <w:p w:rsidR="000107F1" w:rsidRPr="00724D2B" w:rsidRDefault="000107F1" w:rsidP="000107F1">
      <w:pPr>
        <w:rPr>
          <w:rFonts w:ascii="Arial" w:hAnsi="Arial" w:cs="Arial"/>
          <w:sz w:val="20"/>
          <w:szCs w:val="20"/>
          <w:lang w:val="es-CL"/>
        </w:rPr>
      </w:pPr>
      <w:r w:rsidRPr="00724D2B">
        <w:rPr>
          <w:rFonts w:ascii="Arial" w:hAnsi="Arial" w:cs="Arial"/>
          <w:b/>
          <w:sz w:val="20"/>
          <w:szCs w:val="20"/>
          <w:lang w:val="es-CL"/>
        </w:rPr>
        <w:t>Entidades asociadas</w:t>
      </w:r>
      <w:r w:rsidRPr="00724D2B">
        <w:rPr>
          <w:rFonts w:ascii="Arial" w:hAnsi="Arial" w:cs="Arial"/>
          <w:b/>
          <w:caps/>
          <w:sz w:val="20"/>
          <w:szCs w:val="20"/>
          <w:lang w:val="es-CL"/>
        </w:rPr>
        <w:t>:</w:t>
      </w:r>
      <w:r w:rsidRPr="00724D2B">
        <w:rPr>
          <w:rFonts w:ascii="Arial" w:hAnsi="Arial" w:cs="Arial"/>
          <w:caps/>
          <w:sz w:val="20"/>
          <w:szCs w:val="20"/>
          <w:lang w:val="es-CL"/>
        </w:rPr>
        <w:t xml:space="preserve">  </w:t>
      </w:r>
      <w:bookmarkStart w:id="3" w:name="Texto11"/>
      <w:r w:rsidRPr="00724D2B">
        <w:rPr>
          <w:rFonts w:ascii="Arial" w:hAnsi="Arial" w:cs="Arial"/>
          <w:caps/>
          <w:sz w:val="20"/>
          <w:szCs w:val="20"/>
          <w:lang w:val="es-CL"/>
        </w:rPr>
        <w:fldChar w:fldCharType="begin">
          <w:ffData>
            <w:name w:val="Texto11"/>
            <w:enabled/>
            <w:calcOnExit w:val="0"/>
            <w:textInput/>
          </w:ffData>
        </w:fldChar>
      </w:r>
      <w:r w:rsidRPr="00724D2B">
        <w:rPr>
          <w:rFonts w:ascii="Arial" w:hAnsi="Arial" w:cs="Arial"/>
          <w:caps/>
          <w:sz w:val="20"/>
          <w:szCs w:val="20"/>
          <w:lang w:val="es-CL"/>
        </w:rPr>
        <w:instrText xml:space="preserve"> FORMTEXT </w:instrText>
      </w:r>
      <w:r w:rsidRPr="00724D2B">
        <w:rPr>
          <w:rFonts w:ascii="Arial" w:hAnsi="Arial" w:cs="Arial"/>
          <w:caps/>
          <w:sz w:val="20"/>
          <w:szCs w:val="20"/>
          <w:lang w:val="es-CL"/>
        </w:rPr>
      </w:r>
      <w:r w:rsidRPr="00724D2B">
        <w:rPr>
          <w:rFonts w:ascii="Arial" w:hAnsi="Arial" w:cs="Arial"/>
          <w:caps/>
          <w:sz w:val="20"/>
          <w:szCs w:val="20"/>
          <w:lang w:val="es-CL"/>
        </w:rPr>
        <w:fldChar w:fldCharType="separate"/>
      </w:r>
      <w:r w:rsidRPr="00724D2B">
        <w:rPr>
          <w:rFonts w:ascii="Arial" w:hAnsi="Arial" w:cs="Arial"/>
          <w:caps/>
          <w:sz w:val="20"/>
          <w:szCs w:val="20"/>
          <w:lang w:val="es-CL"/>
        </w:rPr>
        <w:t> </w:t>
      </w:r>
      <w:r w:rsidRPr="00724D2B">
        <w:rPr>
          <w:rFonts w:ascii="Arial" w:hAnsi="Arial" w:cs="Arial"/>
          <w:caps/>
          <w:sz w:val="20"/>
          <w:szCs w:val="20"/>
          <w:lang w:val="es-CL"/>
        </w:rPr>
        <w:t> </w:t>
      </w:r>
      <w:r w:rsidRPr="00724D2B">
        <w:rPr>
          <w:rFonts w:ascii="Arial" w:hAnsi="Arial" w:cs="Arial"/>
          <w:caps/>
          <w:sz w:val="20"/>
          <w:szCs w:val="20"/>
          <w:lang w:val="es-CL"/>
        </w:rPr>
        <w:t> </w:t>
      </w:r>
      <w:r w:rsidRPr="00724D2B">
        <w:rPr>
          <w:rFonts w:ascii="Arial" w:hAnsi="Arial" w:cs="Arial"/>
          <w:caps/>
          <w:sz w:val="20"/>
          <w:szCs w:val="20"/>
          <w:lang w:val="es-CL"/>
        </w:rPr>
        <w:t> </w:t>
      </w:r>
      <w:r w:rsidRPr="00724D2B">
        <w:rPr>
          <w:rFonts w:ascii="Arial" w:hAnsi="Arial" w:cs="Arial"/>
          <w:caps/>
          <w:sz w:val="20"/>
          <w:szCs w:val="20"/>
          <w:lang w:val="es-CL"/>
        </w:rPr>
        <w:t> </w:t>
      </w:r>
      <w:r w:rsidRPr="00724D2B">
        <w:rPr>
          <w:rFonts w:ascii="Arial" w:hAnsi="Arial" w:cs="Arial"/>
          <w:caps/>
          <w:sz w:val="20"/>
          <w:szCs w:val="20"/>
          <w:lang w:val="es-CL"/>
        </w:rPr>
        <w:fldChar w:fldCharType="end"/>
      </w:r>
      <w:bookmarkEnd w:id="3"/>
    </w:p>
    <w:p w:rsidR="000107F1" w:rsidRPr="00724D2B" w:rsidRDefault="000107F1" w:rsidP="000107F1">
      <w:pPr>
        <w:jc w:val="both"/>
        <w:rPr>
          <w:rFonts w:ascii="Arial" w:hAnsi="Arial" w:cs="Arial"/>
          <w:bCs/>
          <w:sz w:val="20"/>
          <w:szCs w:val="20"/>
          <w:lang w:val="es-CL"/>
        </w:rPr>
      </w:pPr>
    </w:p>
    <w:p w:rsidR="000107F1" w:rsidRPr="00724D2B" w:rsidRDefault="000107F1" w:rsidP="000107F1">
      <w:pPr>
        <w:jc w:val="both"/>
        <w:rPr>
          <w:rFonts w:ascii="Arial" w:hAnsi="Arial" w:cs="Arial"/>
          <w:bCs/>
          <w:sz w:val="20"/>
          <w:szCs w:val="20"/>
          <w:lang w:val="es-CL"/>
        </w:rPr>
      </w:pPr>
      <w:r w:rsidRPr="00724D2B">
        <w:rPr>
          <w:rFonts w:ascii="Arial" w:hAnsi="Arial" w:cs="Arial"/>
          <w:b/>
          <w:bCs/>
          <w:sz w:val="20"/>
          <w:szCs w:val="20"/>
          <w:lang w:val="es-CL"/>
        </w:rPr>
        <w:t xml:space="preserve">Plazo de ejecución:  </w:t>
      </w:r>
      <w:bookmarkStart w:id="4" w:name="Texto12"/>
      <w:r w:rsidRPr="00724D2B">
        <w:rPr>
          <w:rFonts w:ascii="Arial" w:hAnsi="Arial" w:cs="Arial"/>
          <w:bCs/>
          <w:sz w:val="20"/>
          <w:szCs w:val="20"/>
          <w:lang w:val="es-CL"/>
        </w:rPr>
        <w:fldChar w:fldCharType="begin">
          <w:ffData>
            <w:name w:val="Texto12"/>
            <w:enabled/>
            <w:calcOnExit w:val="0"/>
            <w:textInput/>
          </w:ffData>
        </w:fldChar>
      </w:r>
      <w:r w:rsidRPr="00724D2B">
        <w:rPr>
          <w:rFonts w:ascii="Arial" w:hAnsi="Arial" w:cs="Arial"/>
          <w:bCs/>
          <w:sz w:val="20"/>
          <w:szCs w:val="20"/>
          <w:lang w:val="es-CL"/>
        </w:rPr>
        <w:instrText xml:space="preserve"> FORMTEXT </w:instrText>
      </w:r>
      <w:r w:rsidRPr="00724D2B">
        <w:rPr>
          <w:rFonts w:ascii="Arial" w:hAnsi="Arial" w:cs="Arial"/>
          <w:bCs/>
          <w:sz w:val="20"/>
          <w:szCs w:val="20"/>
          <w:lang w:val="es-CL"/>
        </w:rPr>
      </w:r>
      <w:r w:rsidRPr="00724D2B">
        <w:rPr>
          <w:rFonts w:ascii="Arial" w:hAnsi="Arial" w:cs="Arial"/>
          <w:bCs/>
          <w:sz w:val="20"/>
          <w:szCs w:val="20"/>
          <w:lang w:val="es-CL"/>
        </w:rPr>
        <w:fldChar w:fldCharType="separate"/>
      </w:r>
      <w:r w:rsidRPr="00724D2B">
        <w:rPr>
          <w:rFonts w:ascii="Arial" w:hAnsi="Arial" w:cs="Arial"/>
          <w:bCs/>
          <w:sz w:val="20"/>
          <w:szCs w:val="20"/>
          <w:lang w:val="es-CL"/>
        </w:rPr>
        <w:t> </w:t>
      </w:r>
      <w:r w:rsidRPr="00724D2B">
        <w:rPr>
          <w:rFonts w:ascii="Arial" w:hAnsi="Arial" w:cs="Arial"/>
          <w:bCs/>
          <w:sz w:val="20"/>
          <w:szCs w:val="20"/>
          <w:lang w:val="es-CL"/>
        </w:rPr>
        <w:t> </w:t>
      </w:r>
      <w:r w:rsidRPr="00724D2B">
        <w:rPr>
          <w:rFonts w:ascii="Arial" w:hAnsi="Arial" w:cs="Arial"/>
          <w:bCs/>
          <w:sz w:val="20"/>
          <w:szCs w:val="20"/>
          <w:lang w:val="es-CL"/>
        </w:rPr>
        <w:t> </w:t>
      </w:r>
      <w:r w:rsidRPr="00724D2B">
        <w:rPr>
          <w:rFonts w:ascii="Arial" w:hAnsi="Arial" w:cs="Arial"/>
          <w:bCs/>
          <w:sz w:val="20"/>
          <w:szCs w:val="20"/>
          <w:lang w:val="es-CL"/>
        </w:rPr>
        <w:t> </w:t>
      </w:r>
      <w:r w:rsidRPr="00724D2B">
        <w:rPr>
          <w:rFonts w:ascii="Arial" w:hAnsi="Arial" w:cs="Arial"/>
          <w:bCs/>
          <w:sz w:val="20"/>
          <w:szCs w:val="20"/>
          <w:lang w:val="es-CL"/>
        </w:rPr>
        <w:t> </w:t>
      </w:r>
      <w:r w:rsidRPr="00724D2B">
        <w:rPr>
          <w:rFonts w:ascii="Arial" w:hAnsi="Arial" w:cs="Arial"/>
          <w:bCs/>
          <w:sz w:val="20"/>
          <w:szCs w:val="20"/>
          <w:lang w:val="es-CL"/>
        </w:rPr>
        <w:fldChar w:fldCharType="end"/>
      </w:r>
      <w:bookmarkEnd w:id="4"/>
    </w:p>
    <w:p w:rsidR="000107F1" w:rsidRPr="00724D2B" w:rsidRDefault="000107F1" w:rsidP="000107F1">
      <w:pPr>
        <w:pStyle w:val="Ttulo"/>
        <w:tabs>
          <w:tab w:val="left" w:pos="2835"/>
        </w:tabs>
        <w:jc w:val="both"/>
        <w:rPr>
          <w:rFonts w:ascii="Arial" w:hAnsi="Arial" w:cs="Arial"/>
          <w:b/>
          <w:caps/>
          <w:sz w:val="20"/>
        </w:rPr>
      </w:pPr>
    </w:p>
    <w:p w:rsidR="000107F1" w:rsidRPr="00724D2B" w:rsidRDefault="000107F1" w:rsidP="000107F1">
      <w:pPr>
        <w:rPr>
          <w:rFonts w:ascii="Arial" w:hAnsi="Arial" w:cs="Arial"/>
          <w:sz w:val="20"/>
          <w:szCs w:val="20"/>
          <w:lang w:val="es-CL"/>
        </w:rPr>
      </w:pPr>
      <w:r w:rsidRPr="00724D2B">
        <w:rPr>
          <w:rFonts w:ascii="Arial" w:hAnsi="Arial" w:cs="Arial"/>
          <w:b/>
          <w:sz w:val="20"/>
          <w:szCs w:val="20"/>
          <w:lang w:val="es-CL"/>
        </w:rPr>
        <w:t>Director del proyecto</w:t>
      </w:r>
      <w:r w:rsidRPr="00724D2B">
        <w:rPr>
          <w:rFonts w:ascii="Arial" w:hAnsi="Arial" w:cs="Arial"/>
          <w:b/>
          <w:caps/>
          <w:sz w:val="20"/>
          <w:szCs w:val="20"/>
          <w:lang w:val="es-CL"/>
        </w:rPr>
        <w:t>:</w:t>
      </w:r>
      <w:r w:rsidRPr="00724D2B">
        <w:rPr>
          <w:rFonts w:ascii="Arial" w:hAnsi="Arial" w:cs="Arial"/>
          <w:caps/>
          <w:sz w:val="20"/>
          <w:szCs w:val="20"/>
          <w:lang w:val="es-CL"/>
        </w:rPr>
        <w:t xml:space="preserve">  </w:t>
      </w:r>
      <w:bookmarkStart w:id="5" w:name="Texto13"/>
      <w:r w:rsidRPr="00724D2B">
        <w:rPr>
          <w:rFonts w:ascii="Arial" w:hAnsi="Arial" w:cs="Arial"/>
          <w:caps/>
          <w:sz w:val="20"/>
          <w:szCs w:val="20"/>
          <w:lang w:val="es-CL"/>
        </w:rPr>
        <w:fldChar w:fldCharType="begin">
          <w:ffData>
            <w:name w:val="Texto13"/>
            <w:enabled/>
            <w:calcOnExit w:val="0"/>
            <w:textInput/>
          </w:ffData>
        </w:fldChar>
      </w:r>
      <w:r w:rsidRPr="00724D2B">
        <w:rPr>
          <w:rFonts w:ascii="Arial" w:hAnsi="Arial" w:cs="Arial"/>
          <w:caps/>
          <w:sz w:val="20"/>
          <w:szCs w:val="20"/>
          <w:lang w:val="es-CL"/>
        </w:rPr>
        <w:instrText xml:space="preserve"> FORMTEXT </w:instrText>
      </w:r>
      <w:r w:rsidRPr="00724D2B">
        <w:rPr>
          <w:rFonts w:ascii="Arial" w:hAnsi="Arial" w:cs="Arial"/>
          <w:caps/>
          <w:sz w:val="20"/>
          <w:szCs w:val="20"/>
          <w:lang w:val="es-CL"/>
        </w:rPr>
      </w:r>
      <w:r w:rsidRPr="00724D2B">
        <w:rPr>
          <w:rFonts w:ascii="Arial" w:hAnsi="Arial" w:cs="Arial"/>
          <w:caps/>
          <w:sz w:val="20"/>
          <w:szCs w:val="20"/>
          <w:lang w:val="es-CL"/>
        </w:rPr>
        <w:fldChar w:fldCharType="separate"/>
      </w:r>
      <w:r w:rsidRPr="00724D2B">
        <w:rPr>
          <w:rFonts w:ascii="Arial" w:hAnsi="Arial" w:cs="Arial"/>
          <w:caps/>
          <w:sz w:val="20"/>
          <w:szCs w:val="20"/>
          <w:lang w:val="es-CL"/>
        </w:rPr>
        <w:t> </w:t>
      </w:r>
      <w:r w:rsidRPr="00724D2B">
        <w:rPr>
          <w:rFonts w:ascii="Arial" w:hAnsi="Arial" w:cs="Arial"/>
          <w:caps/>
          <w:sz w:val="20"/>
          <w:szCs w:val="20"/>
          <w:lang w:val="es-CL"/>
        </w:rPr>
        <w:t> </w:t>
      </w:r>
      <w:r w:rsidRPr="00724D2B">
        <w:rPr>
          <w:rFonts w:ascii="Arial" w:hAnsi="Arial" w:cs="Arial"/>
          <w:caps/>
          <w:sz w:val="20"/>
          <w:szCs w:val="20"/>
          <w:lang w:val="es-CL"/>
        </w:rPr>
        <w:t> </w:t>
      </w:r>
      <w:r w:rsidRPr="00724D2B">
        <w:rPr>
          <w:rFonts w:ascii="Arial" w:hAnsi="Arial" w:cs="Arial"/>
          <w:caps/>
          <w:sz w:val="20"/>
          <w:szCs w:val="20"/>
          <w:lang w:val="es-CL"/>
        </w:rPr>
        <w:t> </w:t>
      </w:r>
      <w:r w:rsidRPr="00724D2B">
        <w:rPr>
          <w:rFonts w:ascii="Arial" w:hAnsi="Arial" w:cs="Arial"/>
          <w:caps/>
          <w:sz w:val="20"/>
          <w:szCs w:val="20"/>
          <w:lang w:val="es-CL"/>
        </w:rPr>
        <w:t> </w:t>
      </w:r>
      <w:r w:rsidRPr="00724D2B">
        <w:rPr>
          <w:rFonts w:ascii="Arial" w:hAnsi="Arial" w:cs="Arial"/>
          <w:caps/>
          <w:sz w:val="20"/>
          <w:szCs w:val="20"/>
          <w:lang w:val="es-CL"/>
        </w:rPr>
        <w:fldChar w:fldCharType="end"/>
      </w:r>
      <w:bookmarkEnd w:id="5"/>
    </w:p>
    <w:p w:rsidR="000107F1" w:rsidRPr="00724D2B" w:rsidRDefault="000107F1" w:rsidP="001545DA">
      <w:pPr>
        <w:rPr>
          <w:rFonts w:ascii="Arial" w:hAnsi="Arial" w:cs="Arial"/>
          <w:sz w:val="20"/>
          <w:szCs w:val="20"/>
        </w:rPr>
      </w:pPr>
    </w:p>
    <w:p w:rsidR="00266D12" w:rsidRPr="00724D2B" w:rsidRDefault="00266D12" w:rsidP="00D50A84">
      <w:pPr>
        <w:tabs>
          <w:tab w:val="left" w:pos="6521"/>
        </w:tabs>
        <w:ind w:right="-2127"/>
        <w:jc w:val="both"/>
        <w:rPr>
          <w:rFonts w:ascii="Arial" w:hAnsi="Arial" w:cs="Arial"/>
          <w:sz w:val="20"/>
          <w:szCs w:val="20"/>
          <w:lang w:val="es-CL"/>
        </w:rPr>
      </w:pPr>
      <w:r w:rsidRPr="00724D2B">
        <w:rPr>
          <w:rFonts w:ascii="Arial" w:hAnsi="Arial" w:cs="Arial"/>
          <w:b/>
          <w:sz w:val="20"/>
          <w:szCs w:val="20"/>
          <w:lang w:val="es-CL"/>
        </w:rPr>
        <w:t>Fecha y Nº de Resolución de adjudicación:</w:t>
      </w:r>
      <w:r w:rsidRPr="00724D2B">
        <w:rPr>
          <w:rFonts w:ascii="Arial" w:hAnsi="Arial" w:cs="Arial"/>
          <w:sz w:val="20"/>
          <w:szCs w:val="20"/>
          <w:lang w:val="es-CL"/>
        </w:rPr>
        <w:t xml:space="preserve">  </w:t>
      </w:r>
      <w:bookmarkStart w:id="6" w:name="Texto2"/>
      <w:r w:rsidRPr="00724D2B">
        <w:rPr>
          <w:rFonts w:ascii="Arial" w:hAnsi="Arial" w:cs="Arial"/>
          <w:sz w:val="20"/>
          <w:szCs w:val="20"/>
          <w:lang w:val="es-CL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Pr="00724D2B">
        <w:rPr>
          <w:rFonts w:ascii="Arial" w:hAnsi="Arial" w:cs="Arial"/>
          <w:sz w:val="20"/>
          <w:szCs w:val="20"/>
          <w:lang w:val="es-CL"/>
        </w:rPr>
        <w:instrText xml:space="preserve"> FORMTEXT </w:instrText>
      </w:r>
      <w:r w:rsidRPr="00724D2B">
        <w:rPr>
          <w:rFonts w:ascii="Arial" w:hAnsi="Arial" w:cs="Arial"/>
          <w:sz w:val="20"/>
          <w:szCs w:val="20"/>
          <w:lang w:val="es-CL"/>
        </w:rPr>
      </w:r>
      <w:r w:rsidRPr="00724D2B">
        <w:rPr>
          <w:rFonts w:ascii="Arial" w:hAnsi="Arial" w:cs="Arial"/>
          <w:sz w:val="20"/>
          <w:szCs w:val="20"/>
          <w:lang w:val="es-CL"/>
        </w:rPr>
        <w:fldChar w:fldCharType="separate"/>
      </w:r>
      <w:r w:rsidR="00D8421F" w:rsidRPr="00724D2B">
        <w:rPr>
          <w:rFonts w:ascii="Arial" w:hAnsi="Arial" w:cs="Arial"/>
          <w:noProof/>
          <w:sz w:val="20"/>
          <w:szCs w:val="20"/>
          <w:lang w:val="es-CL"/>
        </w:rPr>
        <w:t>     </w:t>
      </w:r>
      <w:r w:rsidRPr="00724D2B">
        <w:rPr>
          <w:rFonts w:ascii="Arial" w:hAnsi="Arial" w:cs="Arial"/>
          <w:sz w:val="20"/>
          <w:szCs w:val="20"/>
          <w:lang w:val="es-CL"/>
        </w:rPr>
        <w:fldChar w:fldCharType="end"/>
      </w:r>
      <w:bookmarkEnd w:id="6"/>
    </w:p>
    <w:p w:rsidR="00266D12" w:rsidRPr="00724D2B" w:rsidRDefault="00266D12" w:rsidP="00D50A84">
      <w:pPr>
        <w:tabs>
          <w:tab w:val="left" w:pos="6521"/>
        </w:tabs>
        <w:ind w:right="-2127"/>
        <w:jc w:val="both"/>
        <w:rPr>
          <w:rFonts w:ascii="Arial" w:hAnsi="Arial" w:cs="Arial"/>
          <w:sz w:val="20"/>
          <w:szCs w:val="20"/>
          <w:lang w:val="es-CL"/>
        </w:rPr>
      </w:pPr>
    </w:p>
    <w:p w:rsidR="00266D12" w:rsidRPr="00724D2B" w:rsidRDefault="00266D12" w:rsidP="00D50A84">
      <w:pPr>
        <w:tabs>
          <w:tab w:val="left" w:pos="6521"/>
        </w:tabs>
        <w:ind w:right="-2127"/>
        <w:jc w:val="both"/>
        <w:rPr>
          <w:rFonts w:ascii="Arial" w:hAnsi="Arial" w:cs="Arial"/>
          <w:sz w:val="20"/>
          <w:szCs w:val="20"/>
          <w:lang w:val="es-CL"/>
        </w:rPr>
      </w:pPr>
      <w:r w:rsidRPr="00724D2B">
        <w:rPr>
          <w:rFonts w:ascii="Arial" w:hAnsi="Arial" w:cs="Arial"/>
          <w:b/>
          <w:sz w:val="20"/>
          <w:szCs w:val="20"/>
          <w:lang w:val="es-CL"/>
        </w:rPr>
        <w:t>Total subsidio:</w:t>
      </w:r>
      <w:r w:rsidRPr="00724D2B">
        <w:rPr>
          <w:rFonts w:ascii="Arial" w:hAnsi="Arial" w:cs="Arial"/>
          <w:sz w:val="20"/>
          <w:szCs w:val="20"/>
          <w:lang w:val="es-CL"/>
        </w:rPr>
        <w:t xml:space="preserve"> </w:t>
      </w:r>
      <w:bookmarkStart w:id="7" w:name="Texto3"/>
      <w:r w:rsidRPr="00724D2B">
        <w:rPr>
          <w:rFonts w:ascii="Arial" w:hAnsi="Arial" w:cs="Arial"/>
          <w:sz w:val="20"/>
          <w:szCs w:val="20"/>
          <w:lang w:val="es-CL"/>
        </w:rPr>
        <w:fldChar w:fldCharType="begin">
          <w:ffData>
            <w:name w:val="Texto3"/>
            <w:enabled/>
            <w:calcOnExit w:val="0"/>
            <w:textInput/>
          </w:ffData>
        </w:fldChar>
      </w:r>
      <w:r w:rsidRPr="00724D2B">
        <w:rPr>
          <w:rFonts w:ascii="Arial" w:hAnsi="Arial" w:cs="Arial"/>
          <w:sz w:val="20"/>
          <w:szCs w:val="20"/>
          <w:lang w:val="es-CL"/>
        </w:rPr>
        <w:instrText xml:space="preserve"> FORMTEXT </w:instrText>
      </w:r>
      <w:r w:rsidRPr="00724D2B">
        <w:rPr>
          <w:rFonts w:ascii="Arial" w:hAnsi="Arial" w:cs="Arial"/>
          <w:sz w:val="20"/>
          <w:szCs w:val="20"/>
          <w:lang w:val="es-CL"/>
        </w:rPr>
      </w:r>
      <w:r w:rsidRPr="00724D2B">
        <w:rPr>
          <w:rFonts w:ascii="Arial" w:hAnsi="Arial" w:cs="Arial"/>
          <w:sz w:val="20"/>
          <w:szCs w:val="20"/>
          <w:lang w:val="es-CL"/>
        </w:rPr>
        <w:fldChar w:fldCharType="separate"/>
      </w:r>
      <w:r w:rsidR="00D8421F" w:rsidRPr="00724D2B">
        <w:rPr>
          <w:rFonts w:ascii="Arial" w:hAnsi="Arial" w:cs="Arial"/>
          <w:sz w:val="20"/>
          <w:szCs w:val="20"/>
          <w:lang w:val="es-CL"/>
        </w:rPr>
        <w:t> </w:t>
      </w:r>
      <w:r w:rsidR="00D8421F" w:rsidRPr="00724D2B">
        <w:rPr>
          <w:rFonts w:ascii="Arial" w:hAnsi="Arial" w:cs="Arial"/>
          <w:sz w:val="20"/>
          <w:szCs w:val="20"/>
          <w:lang w:val="es-CL"/>
        </w:rPr>
        <w:t> </w:t>
      </w:r>
      <w:r w:rsidR="00D8421F" w:rsidRPr="00724D2B">
        <w:rPr>
          <w:rFonts w:ascii="Arial" w:hAnsi="Arial" w:cs="Arial"/>
          <w:sz w:val="20"/>
          <w:szCs w:val="20"/>
          <w:lang w:val="es-CL"/>
        </w:rPr>
        <w:t> </w:t>
      </w:r>
      <w:r w:rsidR="00D8421F" w:rsidRPr="00724D2B">
        <w:rPr>
          <w:rFonts w:ascii="Arial" w:hAnsi="Arial" w:cs="Arial"/>
          <w:sz w:val="20"/>
          <w:szCs w:val="20"/>
          <w:lang w:val="es-CL"/>
        </w:rPr>
        <w:t> </w:t>
      </w:r>
      <w:r w:rsidR="00D8421F" w:rsidRPr="00724D2B">
        <w:rPr>
          <w:rFonts w:ascii="Arial" w:hAnsi="Arial" w:cs="Arial"/>
          <w:sz w:val="20"/>
          <w:szCs w:val="20"/>
          <w:lang w:val="es-CL"/>
        </w:rPr>
        <w:t> </w:t>
      </w:r>
      <w:r w:rsidRPr="00724D2B">
        <w:rPr>
          <w:rFonts w:ascii="Arial" w:hAnsi="Arial" w:cs="Arial"/>
          <w:sz w:val="20"/>
          <w:szCs w:val="20"/>
          <w:lang w:val="es-CL"/>
        </w:rPr>
        <w:fldChar w:fldCharType="end"/>
      </w:r>
      <w:bookmarkEnd w:id="7"/>
    </w:p>
    <w:p w:rsidR="00667D79" w:rsidRPr="00724D2B" w:rsidRDefault="00667D79" w:rsidP="00667D79">
      <w:pPr>
        <w:tabs>
          <w:tab w:val="left" w:pos="6521"/>
        </w:tabs>
        <w:ind w:right="-2127"/>
        <w:jc w:val="both"/>
        <w:rPr>
          <w:rFonts w:ascii="Arial" w:hAnsi="Arial" w:cs="Arial"/>
          <w:b/>
          <w:sz w:val="20"/>
          <w:szCs w:val="20"/>
          <w:lang w:val="es-CL"/>
        </w:rPr>
      </w:pPr>
    </w:p>
    <w:p w:rsidR="00667D79" w:rsidRPr="00724D2B" w:rsidRDefault="00667D79" w:rsidP="00667D79">
      <w:pPr>
        <w:tabs>
          <w:tab w:val="left" w:pos="6521"/>
        </w:tabs>
        <w:ind w:right="-2127"/>
        <w:jc w:val="both"/>
        <w:rPr>
          <w:rFonts w:ascii="Arial" w:hAnsi="Arial" w:cs="Arial"/>
          <w:sz w:val="20"/>
          <w:szCs w:val="20"/>
          <w:lang w:val="es-CL"/>
        </w:rPr>
      </w:pPr>
      <w:r w:rsidRPr="00724D2B">
        <w:rPr>
          <w:rFonts w:ascii="Arial" w:hAnsi="Arial" w:cs="Arial"/>
          <w:b/>
          <w:sz w:val="20"/>
          <w:szCs w:val="20"/>
          <w:lang w:val="es-CL"/>
        </w:rPr>
        <w:t>Total refuerzo:</w:t>
      </w:r>
      <w:r w:rsidRPr="00724D2B">
        <w:rPr>
          <w:rFonts w:ascii="Arial" w:hAnsi="Arial" w:cs="Arial"/>
          <w:sz w:val="20"/>
          <w:szCs w:val="20"/>
          <w:lang w:val="es-CL"/>
        </w:rPr>
        <w:t xml:space="preserve">  </w:t>
      </w:r>
      <w:r w:rsidRPr="00724D2B">
        <w:rPr>
          <w:rFonts w:ascii="Arial" w:hAnsi="Arial" w:cs="Arial"/>
          <w:sz w:val="20"/>
          <w:szCs w:val="20"/>
          <w:lang w:val="es-CL"/>
        </w:rPr>
        <w:fldChar w:fldCharType="begin">
          <w:ffData>
            <w:name w:val="Texto3"/>
            <w:enabled/>
            <w:calcOnExit w:val="0"/>
            <w:textInput/>
          </w:ffData>
        </w:fldChar>
      </w:r>
      <w:r w:rsidRPr="00724D2B">
        <w:rPr>
          <w:rFonts w:ascii="Arial" w:hAnsi="Arial" w:cs="Arial"/>
          <w:sz w:val="20"/>
          <w:szCs w:val="20"/>
          <w:lang w:val="es-CL"/>
        </w:rPr>
        <w:instrText xml:space="preserve"> FORMTEXT </w:instrText>
      </w:r>
      <w:r w:rsidRPr="00724D2B">
        <w:rPr>
          <w:rFonts w:ascii="Arial" w:hAnsi="Arial" w:cs="Arial"/>
          <w:sz w:val="20"/>
          <w:szCs w:val="20"/>
          <w:lang w:val="es-CL"/>
        </w:rPr>
      </w:r>
      <w:r w:rsidRPr="00724D2B">
        <w:rPr>
          <w:rFonts w:ascii="Arial" w:hAnsi="Arial" w:cs="Arial"/>
          <w:sz w:val="20"/>
          <w:szCs w:val="20"/>
          <w:lang w:val="es-CL"/>
        </w:rPr>
        <w:fldChar w:fldCharType="separate"/>
      </w:r>
      <w:r w:rsidRPr="00724D2B">
        <w:rPr>
          <w:rFonts w:ascii="Arial" w:eastAsia="Arial Unicode MS" w:hAnsi="Arial" w:cs="Arial"/>
          <w:noProof/>
          <w:sz w:val="20"/>
          <w:szCs w:val="20"/>
          <w:lang w:val="es-CL"/>
        </w:rPr>
        <w:t> </w:t>
      </w:r>
      <w:r w:rsidRPr="00724D2B">
        <w:rPr>
          <w:rFonts w:ascii="Arial" w:eastAsia="Arial Unicode MS" w:hAnsi="Arial" w:cs="Arial"/>
          <w:noProof/>
          <w:sz w:val="20"/>
          <w:szCs w:val="20"/>
          <w:lang w:val="es-CL"/>
        </w:rPr>
        <w:t> </w:t>
      </w:r>
      <w:r w:rsidRPr="00724D2B">
        <w:rPr>
          <w:rFonts w:ascii="Arial" w:eastAsia="Arial Unicode MS" w:hAnsi="Arial" w:cs="Arial"/>
          <w:noProof/>
          <w:sz w:val="20"/>
          <w:szCs w:val="20"/>
          <w:lang w:val="es-CL"/>
        </w:rPr>
        <w:t> </w:t>
      </w:r>
      <w:r w:rsidRPr="00724D2B">
        <w:rPr>
          <w:rFonts w:ascii="Arial" w:eastAsia="Arial Unicode MS" w:hAnsi="Arial" w:cs="Arial"/>
          <w:noProof/>
          <w:sz w:val="20"/>
          <w:szCs w:val="20"/>
          <w:lang w:val="es-CL"/>
        </w:rPr>
        <w:t> </w:t>
      </w:r>
      <w:r w:rsidRPr="00724D2B">
        <w:rPr>
          <w:rFonts w:ascii="Arial" w:eastAsia="Arial Unicode MS" w:hAnsi="Arial" w:cs="Arial"/>
          <w:noProof/>
          <w:sz w:val="20"/>
          <w:szCs w:val="20"/>
          <w:lang w:val="es-CL"/>
        </w:rPr>
        <w:t> </w:t>
      </w:r>
      <w:r w:rsidRPr="00724D2B">
        <w:rPr>
          <w:rFonts w:ascii="Arial" w:hAnsi="Arial" w:cs="Arial"/>
          <w:sz w:val="20"/>
          <w:szCs w:val="20"/>
          <w:lang w:val="es-CL"/>
        </w:rPr>
        <w:fldChar w:fldCharType="end"/>
      </w:r>
    </w:p>
    <w:p w:rsidR="00266D12" w:rsidRPr="00724D2B" w:rsidRDefault="00266D12" w:rsidP="00D50A84">
      <w:pPr>
        <w:tabs>
          <w:tab w:val="left" w:pos="6521"/>
        </w:tabs>
        <w:ind w:right="-1701"/>
        <w:jc w:val="both"/>
        <w:rPr>
          <w:rFonts w:ascii="Arial" w:hAnsi="Arial" w:cs="Arial"/>
          <w:sz w:val="20"/>
          <w:szCs w:val="20"/>
          <w:u w:val="single"/>
          <w:lang w:val="es-CL"/>
        </w:rPr>
      </w:pPr>
    </w:p>
    <w:p w:rsidR="00266D12" w:rsidRPr="00724D2B" w:rsidRDefault="00266D12" w:rsidP="00D50A84">
      <w:pPr>
        <w:tabs>
          <w:tab w:val="left" w:pos="6521"/>
        </w:tabs>
        <w:ind w:right="-2127"/>
        <w:jc w:val="both"/>
        <w:rPr>
          <w:rFonts w:ascii="Arial" w:hAnsi="Arial" w:cs="Arial"/>
          <w:sz w:val="20"/>
          <w:szCs w:val="20"/>
          <w:lang w:val="es-CL"/>
        </w:rPr>
      </w:pPr>
      <w:r w:rsidRPr="00724D2B">
        <w:rPr>
          <w:rFonts w:ascii="Arial" w:hAnsi="Arial" w:cs="Arial"/>
          <w:b/>
          <w:sz w:val="20"/>
          <w:szCs w:val="20"/>
          <w:lang w:val="es-CL"/>
        </w:rPr>
        <w:t>Total contraparte:</w:t>
      </w:r>
      <w:r w:rsidRPr="00724D2B">
        <w:rPr>
          <w:rFonts w:ascii="Arial" w:hAnsi="Arial" w:cs="Arial"/>
          <w:sz w:val="20"/>
          <w:szCs w:val="20"/>
          <w:lang w:val="es-CL"/>
        </w:rPr>
        <w:t xml:space="preserve">  </w:t>
      </w:r>
      <w:bookmarkStart w:id="8" w:name="Texto4"/>
      <w:r w:rsidRPr="00724D2B">
        <w:rPr>
          <w:rFonts w:ascii="Arial" w:hAnsi="Arial" w:cs="Arial"/>
          <w:sz w:val="20"/>
          <w:szCs w:val="20"/>
          <w:lang w:val="es-CL"/>
        </w:rPr>
        <w:fldChar w:fldCharType="begin">
          <w:ffData>
            <w:name w:val="Texto4"/>
            <w:enabled/>
            <w:calcOnExit w:val="0"/>
            <w:textInput/>
          </w:ffData>
        </w:fldChar>
      </w:r>
      <w:r w:rsidRPr="00724D2B">
        <w:rPr>
          <w:rFonts w:ascii="Arial" w:hAnsi="Arial" w:cs="Arial"/>
          <w:sz w:val="20"/>
          <w:szCs w:val="20"/>
          <w:lang w:val="es-CL"/>
        </w:rPr>
        <w:instrText xml:space="preserve"> FORMTEXT </w:instrText>
      </w:r>
      <w:r w:rsidRPr="00724D2B">
        <w:rPr>
          <w:rFonts w:ascii="Arial" w:hAnsi="Arial" w:cs="Arial"/>
          <w:sz w:val="20"/>
          <w:szCs w:val="20"/>
          <w:lang w:val="es-CL"/>
        </w:rPr>
      </w:r>
      <w:r w:rsidRPr="00724D2B">
        <w:rPr>
          <w:rFonts w:ascii="Arial" w:hAnsi="Arial" w:cs="Arial"/>
          <w:sz w:val="20"/>
          <w:szCs w:val="20"/>
          <w:lang w:val="es-CL"/>
        </w:rPr>
        <w:fldChar w:fldCharType="separate"/>
      </w:r>
      <w:r w:rsidR="00D8421F" w:rsidRPr="00724D2B">
        <w:rPr>
          <w:rFonts w:ascii="Arial" w:hAnsi="Arial" w:cs="Arial"/>
          <w:sz w:val="20"/>
          <w:szCs w:val="20"/>
          <w:lang w:val="es-CL"/>
        </w:rPr>
        <w:t> </w:t>
      </w:r>
      <w:r w:rsidR="00D8421F" w:rsidRPr="00724D2B">
        <w:rPr>
          <w:rFonts w:ascii="Arial" w:hAnsi="Arial" w:cs="Arial"/>
          <w:sz w:val="20"/>
          <w:szCs w:val="20"/>
          <w:lang w:val="es-CL"/>
        </w:rPr>
        <w:t> </w:t>
      </w:r>
      <w:r w:rsidR="00D8421F" w:rsidRPr="00724D2B">
        <w:rPr>
          <w:rFonts w:ascii="Arial" w:hAnsi="Arial" w:cs="Arial"/>
          <w:sz w:val="20"/>
          <w:szCs w:val="20"/>
          <w:lang w:val="es-CL"/>
        </w:rPr>
        <w:t> </w:t>
      </w:r>
      <w:r w:rsidR="00D8421F" w:rsidRPr="00724D2B">
        <w:rPr>
          <w:rFonts w:ascii="Arial" w:hAnsi="Arial" w:cs="Arial"/>
          <w:sz w:val="20"/>
          <w:szCs w:val="20"/>
          <w:lang w:val="es-CL"/>
        </w:rPr>
        <w:t> </w:t>
      </w:r>
      <w:r w:rsidR="00D8421F" w:rsidRPr="00724D2B">
        <w:rPr>
          <w:rFonts w:ascii="Arial" w:hAnsi="Arial" w:cs="Arial"/>
          <w:sz w:val="20"/>
          <w:szCs w:val="20"/>
          <w:lang w:val="es-CL"/>
        </w:rPr>
        <w:t> </w:t>
      </w:r>
      <w:r w:rsidRPr="00724D2B">
        <w:rPr>
          <w:rFonts w:ascii="Arial" w:hAnsi="Arial" w:cs="Arial"/>
          <w:sz w:val="20"/>
          <w:szCs w:val="20"/>
          <w:lang w:val="es-CL"/>
        </w:rPr>
        <w:fldChar w:fldCharType="end"/>
      </w:r>
      <w:bookmarkEnd w:id="8"/>
    </w:p>
    <w:p w:rsidR="00266D12" w:rsidRPr="00724D2B" w:rsidRDefault="00266D12" w:rsidP="00D50A84">
      <w:pPr>
        <w:tabs>
          <w:tab w:val="left" w:pos="6521"/>
        </w:tabs>
        <w:ind w:right="-2127"/>
        <w:jc w:val="both"/>
        <w:rPr>
          <w:rFonts w:ascii="Arial" w:hAnsi="Arial" w:cs="Arial"/>
          <w:sz w:val="20"/>
          <w:szCs w:val="20"/>
          <w:lang w:val="es-CL"/>
        </w:rPr>
      </w:pPr>
    </w:p>
    <w:p w:rsidR="00266D12" w:rsidRPr="00724D2B" w:rsidRDefault="00266D12" w:rsidP="00D50A84">
      <w:pPr>
        <w:tabs>
          <w:tab w:val="left" w:pos="6521"/>
        </w:tabs>
        <w:ind w:right="-2127"/>
        <w:jc w:val="both"/>
        <w:rPr>
          <w:rFonts w:ascii="Arial" w:hAnsi="Arial" w:cs="Arial"/>
          <w:sz w:val="20"/>
          <w:szCs w:val="20"/>
          <w:lang w:val="es-CL"/>
        </w:rPr>
      </w:pPr>
      <w:r w:rsidRPr="00724D2B">
        <w:rPr>
          <w:rFonts w:ascii="Arial" w:hAnsi="Arial" w:cs="Arial"/>
          <w:b/>
          <w:sz w:val="20"/>
          <w:szCs w:val="20"/>
          <w:lang w:val="es-CL"/>
        </w:rPr>
        <w:t xml:space="preserve">Fecha </w:t>
      </w:r>
      <w:r w:rsidR="003C27ED" w:rsidRPr="00724D2B">
        <w:rPr>
          <w:rFonts w:ascii="Arial" w:hAnsi="Arial" w:cs="Arial"/>
          <w:b/>
          <w:sz w:val="20"/>
          <w:szCs w:val="20"/>
          <w:lang w:val="es-CL"/>
        </w:rPr>
        <w:t>inicio de ejecución</w:t>
      </w:r>
      <w:r w:rsidRPr="00724D2B">
        <w:rPr>
          <w:rFonts w:ascii="Arial" w:hAnsi="Arial" w:cs="Arial"/>
          <w:b/>
          <w:sz w:val="20"/>
          <w:szCs w:val="20"/>
          <w:lang w:val="es-CL"/>
        </w:rPr>
        <w:t xml:space="preserve">:  </w:t>
      </w:r>
      <w:bookmarkStart w:id="9" w:name="Texto5"/>
      <w:r w:rsidRPr="00724D2B">
        <w:rPr>
          <w:rFonts w:ascii="Arial" w:hAnsi="Arial" w:cs="Arial"/>
          <w:sz w:val="20"/>
          <w:szCs w:val="20"/>
          <w:lang w:val="es-CL"/>
        </w:rPr>
        <w:fldChar w:fldCharType="begin">
          <w:ffData>
            <w:name w:val="Texto5"/>
            <w:enabled/>
            <w:calcOnExit w:val="0"/>
            <w:textInput/>
          </w:ffData>
        </w:fldChar>
      </w:r>
      <w:r w:rsidRPr="00724D2B">
        <w:rPr>
          <w:rFonts w:ascii="Arial" w:hAnsi="Arial" w:cs="Arial"/>
          <w:sz w:val="20"/>
          <w:szCs w:val="20"/>
          <w:lang w:val="es-CL"/>
        </w:rPr>
        <w:instrText xml:space="preserve"> FORMTEXT </w:instrText>
      </w:r>
      <w:r w:rsidRPr="00724D2B">
        <w:rPr>
          <w:rFonts w:ascii="Arial" w:hAnsi="Arial" w:cs="Arial"/>
          <w:sz w:val="20"/>
          <w:szCs w:val="20"/>
          <w:lang w:val="es-CL"/>
        </w:rPr>
      </w:r>
      <w:r w:rsidRPr="00724D2B">
        <w:rPr>
          <w:rFonts w:ascii="Arial" w:hAnsi="Arial" w:cs="Arial"/>
          <w:sz w:val="20"/>
          <w:szCs w:val="20"/>
          <w:lang w:val="es-CL"/>
        </w:rPr>
        <w:fldChar w:fldCharType="separate"/>
      </w:r>
      <w:r w:rsidR="00D8421F" w:rsidRPr="00724D2B">
        <w:rPr>
          <w:rFonts w:ascii="Arial" w:hAnsi="Arial" w:cs="Arial"/>
          <w:sz w:val="20"/>
          <w:szCs w:val="20"/>
          <w:lang w:val="es-CL"/>
        </w:rPr>
        <w:t> </w:t>
      </w:r>
      <w:r w:rsidR="00D8421F" w:rsidRPr="00724D2B">
        <w:rPr>
          <w:rFonts w:ascii="Arial" w:hAnsi="Arial" w:cs="Arial"/>
          <w:sz w:val="20"/>
          <w:szCs w:val="20"/>
          <w:lang w:val="es-CL"/>
        </w:rPr>
        <w:t> </w:t>
      </w:r>
      <w:r w:rsidR="00D8421F" w:rsidRPr="00724D2B">
        <w:rPr>
          <w:rFonts w:ascii="Arial" w:hAnsi="Arial" w:cs="Arial"/>
          <w:sz w:val="20"/>
          <w:szCs w:val="20"/>
          <w:lang w:val="es-CL"/>
        </w:rPr>
        <w:t> </w:t>
      </w:r>
      <w:r w:rsidR="00D8421F" w:rsidRPr="00724D2B">
        <w:rPr>
          <w:rFonts w:ascii="Arial" w:hAnsi="Arial" w:cs="Arial"/>
          <w:sz w:val="20"/>
          <w:szCs w:val="20"/>
          <w:lang w:val="es-CL"/>
        </w:rPr>
        <w:t> </w:t>
      </w:r>
      <w:r w:rsidR="00D8421F" w:rsidRPr="00724D2B">
        <w:rPr>
          <w:rFonts w:ascii="Arial" w:hAnsi="Arial" w:cs="Arial"/>
          <w:sz w:val="20"/>
          <w:szCs w:val="20"/>
          <w:lang w:val="es-CL"/>
        </w:rPr>
        <w:t> </w:t>
      </w:r>
      <w:r w:rsidRPr="00724D2B">
        <w:rPr>
          <w:rFonts w:ascii="Arial" w:hAnsi="Arial" w:cs="Arial"/>
          <w:sz w:val="20"/>
          <w:szCs w:val="20"/>
          <w:lang w:val="es-CL"/>
        </w:rPr>
        <w:fldChar w:fldCharType="end"/>
      </w:r>
      <w:bookmarkEnd w:id="9"/>
      <w:r w:rsidRPr="00724D2B">
        <w:rPr>
          <w:rFonts w:ascii="Arial" w:hAnsi="Arial" w:cs="Arial"/>
          <w:sz w:val="20"/>
          <w:szCs w:val="20"/>
          <w:lang w:val="es-CL"/>
        </w:rPr>
        <w:t xml:space="preserve"> </w:t>
      </w:r>
    </w:p>
    <w:p w:rsidR="00AA1C5F" w:rsidRPr="00724D2B" w:rsidRDefault="00AA1C5F" w:rsidP="00D50A84">
      <w:pPr>
        <w:tabs>
          <w:tab w:val="left" w:pos="6521"/>
        </w:tabs>
        <w:ind w:right="-2127"/>
        <w:jc w:val="both"/>
        <w:rPr>
          <w:rFonts w:ascii="Arial" w:hAnsi="Arial" w:cs="Arial"/>
          <w:sz w:val="20"/>
          <w:szCs w:val="20"/>
          <w:lang w:val="es-CL"/>
        </w:rPr>
      </w:pPr>
    </w:p>
    <w:p w:rsidR="00AA1C5F" w:rsidRPr="00724D2B" w:rsidRDefault="00AA1C5F" w:rsidP="00AA1C5F">
      <w:pPr>
        <w:tabs>
          <w:tab w:val="left" w:pos="6521"/>
        </w:tabs>
        <w:ind w:right="-2127"/>
        <w:jc w:val="both"/>
        <w:rPr>
          <w:rFonts w:ascii="Arial" w:hAnsi="Arial" w:cs="Arial"/>
          <w:sz w:val="20"/>
          <w:szCs w:val="20"/>
          <w:lang w:val="es-CL"/>
        </w:rPr>
      </w:pPr>
      <w:r w:rsidRPr="00724D2B">
        <w:rPr>
          <w:rFonts w:ascii="Arial" w:hAnsi="Arial" w:cs="Arial"/>
          <w:b/>
          <w:sz w:val="20"/>
          <w:szCs w:val="20"/>
          <w:lang w:val="es-CL"/>
        </w:rPr>
        <w:t xml:space="preserve">Fecha de vencimiento:  </w:t>
      </w:r>
      <w:r w:rsidRPr="00724D2B">
        <w:rPr>
          <w:rFonts w:ascii="Arial" w:hAnsi="Arial" w:cs="Arial"/>
          <w:sz w:val="20"/>
          <w:szCs w:val="20"/>
          <w:lang w:val="es-CL"/>
        </w:rPr>
        <w:fldChar w:fldCharType="begin">
          <w:ffData>
            <w:name w:val="Texto5"/>
            <w:enabled/>
            <w:calcOnExit w:val="0"/>
            <w:textInput/>
          </w:ffData>
        </w:fldChar>
      </w:r>
      <w:r w:rsidRPr="00724D2B">
        <w:rPr>
          <w:rFonts w:ascii="Arial" w:hAnsi="Arial" w:cs="Arial"/>
          <w:sz w:val="20"/>
          <w:szCs w:val="20"/>
          <w:lang w:val="es-CL"/>
        </w:rPr>
        <w:instrText xml:space="preserve"> FORMTEXT </w:instrText>
      </w:r>
      <w:r w:rsidRPr="00724D2B">
        <w:rPr>
          <w:rFonts w:ascii="Arial" w:hAnsi="Arial" w:cs="Arial"/>
          <w:sz w:val="20"/>
          <w:szCs w:val="20"/>
          <w:lang w:val="es-CL"/>
        </w:rPr>
      </w:r>
      <w:r w:rsidRPr="00724D2B">
        <w:rPr>
          <w:rFonts w:ascii="Arial" w:hAnsi="Arial" w:cs="Arial"/>
          <w:sz w:val="20"/>
          <w:szCs w:val="20"/>
          <w:lang w:val="es-CL"/>
        </w:rPr>
        <w:fldChar w:fldCharType="separate"/>
      </w:r>
      <w:r w:rsidRPr="00724D2B">
        <w:rPr>
          <w:rFonts w:ascii="Arial" w:hAnsi="Arial" w:cs="Arial"/>
          <w:sz w:val="20"/>
          <w:szCs w:val="20"/>
          <w:lang w:val="es-CL"/>
        </w:rPr>
        <w:t> </w:t>
      </w:r>
      <w:r w:rsidRPr="00724D2B">
        <w:rPr>
          <w:rFonts w:ascii="Arial" w:hAnsi="Arial" w:cs="Arial"/>
          <w:sz w:val="20"/>
          <w:szCs w:val="20"/>
          <w:lang w:val="es-CL"/>
        </w:rPr>
        <w:t> </w:t>
      </w:r>
      <w:r w:rsidRPr="00724D2B">
        <w:rPr>
          <w:rFonts w:ascii="Arial" w:hAnsi="Arial" w:cs="Arial"/>
          <w:sz w:val="20"/>
          <w:szCs w:val="20"/>
          <w:lang w:val="es-CL"/>
        </w:rPr>
        <w:t> </w:t>
      </w:r>
      <w:r w:rsidRPr="00724D2B">
        <w:rPr>
          <w:rFonts w:ascii="Arial" w:hAnsi="Arial" w:cs="Arial"/>
          <w:sz w:val="20"/>
          <w:szCs w:val="20"/>
          <w:lang w:val="es-CL"/>
        </w:rPr>
        <w:t> </w:t>
      </w:r>
      <w:r w:rsidRPr="00724D2B">
        <w:rPr>
          <w:rFonts w:ascii="Arial" w:hAnsi="Arial" w:cs="Arial"/>
          <w:sz w:val="20"/>
          <w:szCs w:val="20"/>
          <w:lang w:val="es-CL"/>
        </w:rPr>
        <w:t> </w:t>
      </w:r>
      <w:r w:rsidRPr="00724D2B">
        <w:rPr>
          <w:rFonts w:ascii="Arial" w:hAnsi="Arial" w:cs="Arial"/>
          <w:sz w:val="20"/>
          <w:szCs w:val="20"/>
          <w:lang w:val="es-CL"/>
        </w:rPr>
        <w:fldChar w:fldCharType="end"/>
      </w:r>
      <w:r w:rsidRPr="00724D2B">
        <w:rPr>
          <w:rFonts w:ascii="Arial" w:hAnsi="Arial" w:cs="Arial"/>
          <w:sz w:val="20"/>
          <w:szCs w:val="20"/>
          <w:lang w:val="es-CL"/>
        </w:rPr>
        <w:t xml:space="preserve"> </w:t>
      </w:r>
    </w:p>
    <w:p w:rsidR="00266D12" w:rsidRPr="00724D2B" w:rsidRDefault="00266D12" w:rsidP="00D50A84">
      <w:pPr>
        <w:tabs>
          <w:tab w:val="left" w:pos="6521"/>
        </w:tabs>
        <w:ind w:right="-2127"/>
        <w:jc w:val="both"/>
        <w:rPr>
          <w:rFonts w:ascii="Arial" w:hAnsi="Arial" w:cs="Arial"/>
          <w:sz w:val="20"/>
          <w:szCs w:val="20"/>
          <w:lang w:val="es-CL"/>
        </w:rPr>
      </w:pPr>
    </w:p>
    <w:p w:rsidR="00266D12" w:rsidRPr="00724D2B" w:rsidRDefault="000107F1" w:rsidP="00D50A84">
      <w:pPr>
        <w:tabs>
          <w:tab w:val="left" w:pos="6521"/>
        </w:tabs>
        <w:ind w:right="-2127"/>
        <w:jc w:val="both"/>
        <w:rPr>
          <w:rFonts w:ascii="Arial" w:hAnsi="Arial" w:cs="Arial"/>
          <w:sz w:val="20"/>
          <w:szCs w:val="20"/>
          <w:lang w:val="es-CL"/>
        </w:rPr>
      </w:pPr>
      <w:r>
        <w:rPr>
          <w:rFonts w:ascii="Arial" w:hAnsi="Arial" w:cs="Arial"/>
          <w:b/>
          <w:sz w:val="20"/>
          <w:szCs w:val="20"/>
          <w:lang w:val="es-CL"/>
        </w:rPr>
        <w:t>Semestres</w:t>
      </w:r>
      <w:r w:rsidR="00266D12" w:rsidRPr="00724D2B">
        <w:rPr>
          <w:rFonts w:ascii="Arial" w:hAnsi="Arial" w:cs="Arial"/>
          <w:b/>
          <w:sz w:val="20"/>
          <w:szCs w:val="20"/>
          <w:lang w:val="es-CL"/>
        </w:rPr>
        <w:t xml:space="preserve"> que abarca el informe:</w:t>
      </w:r>
      <w:r w:rsidR="00266D12" w:rsidRPr="00724D2B">
        <w:rPr>
          <w:rFonts w:ascii="Arial" w:hAnsi="Arial" w:cs="Arial"/>
          <w:sz w:val="20"/>
          <w:szCs w:val="20"/>
          <w:lang w:val="es-CL"/>
        </w:rPr>
        <w:t xml:space="preserve">  </w:t>
      </w:r>
      <w:bookmarkStart w:id="10" w:name="Texto6"/>
      <w:r w:rsidR="00266D12" w:rsidRPr="00724D2B">
        <w:rPr>
          <w:rFonts w:ascii="Arial" w:hAnsi="Arial" w:cs="Arial"/>
          <w:sz w:val="20"/>
          <w:szCs w:val="20"/>
          <w:lang w:val="es-CL"/>
        </w:rPr>
        <w:fldChar w:fldCharType="begin">
          <w:ffData>
            <w:name w:val="Texto6"/>
            <w:enabled/>
            <w:calcOnExit w:val="0"/>
            <w:textInput/>
          </w:ffData>
        </w:fldChar>
      </w:r>
      <w:r w:rsidR="00266D12" w:rsidRPr="00724D2B">
        <w:rPr>
          <w:rFonts w:ascii="Arial" w:hAnsi="Arial" w:cs="Arial"/>
          <w:sz w:val="20"/>
          <w:szCs w:val="20"/>
          <w:lang w:val="es-CL"/>
        </w:rPr>
        <w:instrText xml:space="preserve"> FORMTEXT </w:instrText>
      </w:r>
      <w:r w:rsidR="00266D12" w:rsidRPr="00724D2B">
        <w:rPr>
          <w:rFonts w:ascii="Arial" w:hAnsi="Arial" w:cs="Arial"/>
          <w:sz w:val="20"/>
          <w:szCs w:val="20"/>
          <w:lang w:val="es-CL"/>
        </w:rPr>
      </w:r>
      <w:r w:rsidR="00266D12" w:rsidRPr="00724D2B">
        <w:rPr>
          <w:rFonts w:ascii="Arial" w:hAnsi="Arial" w:cs="Arial"/>
          <w:sz w:val="20"/>
          <w:szCs w:val="20"/>
          <w:lang w:val="es-CL"/>
        </w:rPr>
        <w:fldChar w:fldCharType="separate"/>
      </w:r>
      <w:r w:rsidR="00D8421F" w:rsidRPr="00724D2B">
        <w:rPr>
          <w:rFonts w:ascii="Arial" w:hAnsi="Arial" w:cs="Arial"/>
          <w:sz w:val="20"/>
          <w:szCs w:val="20"/>
          <w:lang w:val="es-CL"/>
        </w:rPr>
        <w:t> </w:t>
      </w:r>
      <w:r w:rsidR="00D8421F" w:rsidRPr="00724D2B">
        <w:rPr>
          <w:rFonts w:ascii="Arial" w:hAnsi="Arial" w:cs="Arial"/>
          <w:sz w:val="20"/>
          <w:szCs w:val="20"/>
          <w:lang w:val="es-CL"/>
        </w:rPr>
        <w:t> </w:t>
      </w:r>
      <w:r w:rsidR="00D8421F" w:rsidRPr="00724D2B">
        <w:rPr>
          <w:rFonts w:ascii="Arial" w:hAnsi="Arial" w:cs="Arial"/>
          <w:sz w:val="20"/>
          <w:szCs w:val="20"/>
          <w:lang w:val="es-CL"/>
        </w:rPr>
        <w:t> </w:t>
      </w:r>
      <w:r w:rsidR="00D8421F" w:rsidRPr="00724D2B">
        <w:rPr>
          <w:rFonts w:ascii="Arial" w:hAnsi="Arial" w:cs="Arial"/>
          <w:sz w:val="20"/>
          <w:szCs w:val="20"/>
          <w:lang w:val="es-CL"/>
        </w:rPr>
        <w:t> </w:t>
      </w:r>
      <w:r w:rsidR="00D8421F" w:rsidRPr="00724D2B">
        <w:rPr>
          <w:rFonts w:ascii="Arial" w:hAnsi="Arial" w:cs="Arial"/>
          <w:sz w:val="20"/>
          <w:szCs w:val="20"/>
          <w:lang w:val="es-CL"/>
        </w:rPr>
        <w:t> </w:t>
      </w:r>
      <w:r w:rsidR="00266D12" w:rsidRPr="00724D2B">
        <w:rPr>
          <w:rFonts w:ascii="Arial" w:hAnsi="Arial" w:cs="Arial"/>
          <w:sz w:val="20"/>
          <w:szCs w:val="20"/>
          <w:lang w:val="es-CL"/>
        </w:rPr>
        <w:fldChar w:fldCharType="end"/>
      </w:r>
      <w:bookmarkEnd w:id="10"/>
    </w:p>
    <w:p w:rsidR="00266D12" w:rsidRPr="00724D2B" w:rsidRDefault="00266D12" w:rsidP="00D50A84">
      <w:pPr>
        <w:tabs>
          <w:tab w:val="left" w:pos="6521"/>
        </w:tabs>
        <w:ind w:right="-2127"/>
        <w:jc w:val="both"/>
        <w:rPr>
          <w:rFonts w:ascii="Arial" w:hAnsi="Arial" w:cs="Arial"/>
          <w:sz w:val="20"/>
          <w:szCs w:val="20"/>
          <w:lang w:val="es-CL"/>
        </w:rPr>
      </w:pPr>
    </w:p>
    <w:p w:rsidR="00266D12" w:rsidRPr="00724D2B" w:rsidRDefault="00266D12" w:rsidP="00D50A84">
      <w:pPr>
        <w:jc w:val="both"/>
        <w:rPr>
          <w:rFonts w:ascii="Arial" w:hAnsi="Arial" w:cs="Arial"/>
          <w:bCs/>
          <w:sz w:val="20"/>
          <w:szCs w:val="20"/>
          <w:lang w:val="es-CL"/>
        </w:rPr>
      </w:pPr>
      <w:r w:rsidRPr="00724D2B">
        <w:rPr>
          <w:rFonts w:ascii="Arial" w:hAnsi="Arial" w:cs="Arial"/>
          <w:b/>
          <w:bCs/>
          <w:sz w:val="20"/>
          <w:szCs w:val="20"/>
          <w:lang w:val="es-CL"/>
        </w:rPr>
        <w:t>Fecha de entrega de Informe:</w:t>
      </w:r>
      <w:r w:rsidRPr="00724D2B">
        <w:rPr>
          <w:rFonts w:ascii="Arial" w:hAnsi="Arial" w:cs="Arial"/>
          <w:bCs/>
          <w:sz w:val="20"/>
          <w:szCs w:val="20"/>
          <w:lang w:val="es-CL"/>
        </w:rPr>
        <w:t xml:space="preserve">  </w:t>
      </w:r>
      <w:bookmarkStart w:id="11" w:name="Texto7"/>
      <w:r w:rsidRPr="00724D2B">
        <w:rPr>
          <w:rFonts w:ascii="Arial" w:hAnsi="Arial" w:cs="Arial"/>
          <w:bCs/>
          <w:sz w:val="20"/>
          <w:szCs w:val="20"/>
          <w:lang w:val="es-CL"/>
        </w:rPr>
        <w:fldChar w:fldCharType="begin">
          <w:ffData>
            <w:name w:val="Texto7"/>
            <w:enabled/>
            <w:calcOnExit w:val="0"/>
            <w:textInput/>
          </w:ffData>
        </w:fldChar>
      </w:r>
      <w:r w:rsidRPr="00724D2B">
        <w:rPr>
          <w:rFonts w:ascii="Arial" w:hAnsi="Arial" w:cs="Arial"/>
          <w:bCs/>
          <w:sz w:val="20"/>
          <w:szCs w:val="20"/>
          <w:lang w:val="es-CL"/>
        </w:rPr>
        <w:instrText xml:space="preserve"> FORMTEXT </w:instrText>
      </w:r>
      <w:r w:rsidRPr="00724D2B">
        <w:rPr>
          <w:rFonts w:ascii="Arial" w:hAnsi="Arial" w:cs="Arial"/>
          <w:bCs/>
          <w:sz w:val="20"/>
          <w:szCs w:val="20"/>
          <w:lang w:val="es-CL"/>
        </w:rPr>
      </w:r>
      <w:r w:rsidRPr="00724D2B">
        <w:rPr>
          <w:rFonts w:ascii="Arial" w:hAnsi="Arial" w:cs="Arial"/>
          <w:bCs/>
          <w:sz w:val="20"/>
          <w:szCs w:val="20"/>
          <w:lang w:val="es-CL"/>
        </w:rPr>
        <w:fldChar w:fldCharType="separate"/>
      </w:r>
      <w:r w:rsidR="00BF4044" w:rsidRPr="00724D2B">
        <w:rPr>
          <w:rFonts w:ascii="Arial" w:hAnsi="Arial" w:cs="Arial"/>
          <w:bCs/>
          <w:noProof/>
          <w:sz w:val="20"/>
          <w:szCs w:val="20"/>
          <w:lang w:val="es-CL"/>
        </w:rPr>
        <w:t xml:space="preserve">         </w:t>
      </w:r>
      <w:r w:rsidRPr="00724D2B">
        <w:rPr>
          <w:rFonts w:ascii="Arial" w:hAnsi="Arial" w:cs="Arial"/>
          <w:bCs/>
          <w:sz w:val="20"/>
          <w:szCs w:val="20"/>
          <w:lang w:val="es-CL"/>
        </w:rPr>
        <w:fldChar w:fldCharType="end"/>
      </w:r>
      <w:bookmarkEnd w:id="11"/>
    </w:p>
    <w:p w:rsidR="00266D12" w:rsidRPr="00724D2B" w:rsidRDefault="00266D12" w:rsidP="00D50A84">
      <w:pPr>
        <w:jc w:val="both"/>
        <w:rPr>
          <w:rFonts w:ascii="Arial" w:hAnsi="Arial" w:cs="Arial"/>
          <w:bCs/>
          <w:sz w:val="20"/>
          <w:szCs w:val="20"/>
          <w:lang w:val="es-CL"/>
        </w:rPr>
      </w:pPr>
    </w:p>
    <w:p w:rsidR="00266D12" w:rsidRPr="00724D2B" w:rsidRDefault="00266D12" w:rsidP="00D50A84">
      <w:pPr>
        <w:jc w:val="both"/>
        <w:rPr>
          <w:rFonts w:ascii="Arial" w:hAnsi="Arial" w:cs="Arial"/>
          <w:bCs/>
          <w:sz w:val="20"/>
          <w:szCs w:val="20"/>
          <w:lang w:val="es-CL"/>
        </w:rPr>
      </w:pPr>
      <w:r w:rsidRPr="00724D2B">
        <w:rPr>
          <w:rFonts w:ascii="Arial" w:hAnsi="Arial" w:cs="Arial"/>
          <w:b/>
          <w:bCs/>
          <w:sz w:val="20"/>
          <w:szCs w:val="20"/>
          <w:lang w:val="es-CL"/>
        </w:rPr>
        <w:t>Responsable de redacción de informe:</w:t>
      </w:r>
      <w:r w:rsidRPr="00724D2B">
        <w:rPr>
          <w:rFonts w:ascii="Arial" w:hAnsi="Arial" w:cs="Arial"/>
          <w:bCs/>
          <w:sz w:val="20"/>
          <w:szCs w:val="20"/>
          <w:lang w:val="es-CL"/>
        </w:rPr>
        <w:t xml:space="preserve">  </w:t>
      </w:r>
      <w:bookmarkStart w:id="12" w:name="Texto8"/>
      <w:r w:rsidRPr="00724D2B">
        <w:rPr>
          <w:rFonts w:ascii="Arial" w:hAnsi="Arial" w:cs="Arial"/>
          <w:bCs/>
          <w:sz w:val="20"/>
          <w:szCs w:val="20"/>
          <w:lang w:val="es-CL"/>
        </w:rPr>
        <w:fldChar w:fldCharType="begin">
          <w:ffData>
            <w:name w:val="Texto8"/>
            <w:enabled/>
            <w:calcOnExit w:val="0"/>
            <w:textInput/>
          </w:ffData>
        </w:fldChar>
      </w:r>
      <w:r w:rsidRPr="00724D2B">
        <w:rPr>
          <w:rFonts w:ascii="Arial" w:hAnsi="Arial" w:cs="Arial"/>
          <w:bCs/>
          <w:sz w:val="20"/>
          <w:szCs w:val="20"/>
          <w:lang w:val="es-CL"/>
        </w:rPr>
        <w:instrText xml:space="preserve"> FORMTEXT </w:instrText>
      </w:r>
      <w:r w:rsidRPr="00724D2B">
        <w:rPr>
          <w:rFonts w:ascii="Arial" w:hAnsi="Arial" w:cs="Arial"/>
          <w:bCs/>
          <w:sz w:val="20"/>
          <w:szCs w:val="20"/>
          <w:lang w:val="es-CL"/>
        </w:rPr>
      </w:r>
      <w:r w:rsidRPr="00724D2B">
        <w:rPr>
          <w:rFonts w:ascii="Arial" w:hAnsi="Arial" w:cs="Arial"/>
          <w:bCs/>
          <w:sz w:val="20"/>
          <w:szCs w:val="20"/>
          <w:lang w:val="es-CL"/>
        </w:rPr>
        <w:fldChar w:fldCharType="separate"/>
      </w:r>
      <w:r w:rsidR="00BF4044" w:rsidRPr="00724D2B">
        <w:rPr>
          <w:rFonts w:ascii="Arial" w:hAnsi="Arial" w:cs="Arial"/>
          <w:bCs/>
          <w:sz w:val="20"/>
          <w:szCs w:val="20"/>
          <w:lang w:val="es-CL"/>
        </w:rPr>
        <w:t> </w:t>
      </w:r>
      <w:r w:rsidR="00BF4044" w:rsidRPr="00724D2B">
        <w:rPr>
          <w:rFonts w:ascii="Arial" w:hAnsi="Arial" w:cs="Arial"/>
          <w:bCs/>
          <w:sz w:val="20"/>
          <w:szCs w:val="20"/>
          <w:lang w:val="es-CL"/>
        </w:rPr>
        <w:t> </w:t>
      </w:r>
      <w:r w:rsidR="00BF4044" w:rsidRPr="00724D2B">
        <w:rPr>
          <w:rFonts w:ascii="Arial" w:hAnsi="Arial" w:cs="Arial"/>
          <w:bCs/>
          <w:sz w:val="20"/>
          <w:szCs w:val="20"/>
          <w:lang w:val="es-CL"/>
        </w:rPr>
        <w:t> </w:t>
      </w:r>
      <w:r w:rsidR="00BF4044" w:rsidRPr="00724D2B">
        <w:rPr>
          <w:rFonts w:ascii="Arial" w:hAnsi="Arial" w:cs="Arial"/>
          <w:bCs/>
          <w:sz w:val="20"/>
          <w:szCs w:val="20"/>
          <w:lang w:val="es-CL"/>
        </w:rPr>
        <w:t> </w:t>
      </w:r>
      <w:r w:rsidR="00BF4044" w:rsidRPr="00724D2B">
        <w:rPr>
          <w:rFonts w:ascii="Arial" w:hAnsi="Arial" w:cs="Arial"/>
          <w:bCs/>
          <w:sz w:val="20"/>
          <w:szCs w:val="20"/>
          <w:lang w:val="es-CL"/>
        </w:rPr>
        <w:t> </w:t>
      </w:r>
      <w:r w:rsidRPr="00724D2B">
        <w:rPr>
          <w:rFonts w:ascii="Arial" w:hAnsi="Arial" w:cs="Arial"/>
          <w:bCs/>
          <w:sz w:val="20"/>
          <w:szCs w:val="20"/>
          <w:lang w:val="es-CL"/>
        </w:rPr>
        <w:fldChar w:fldCharType="end"/>
      </w:r>
      <w:bookmarkEnd w:id="12"/>
    </w:p>
    <w:p w:rsidR="00266D12" w:rsidRPr="00724D2B" w:rsidRDefault="00266D12" w:rsidP="00D50A84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754117" w:rsidRPr="00724D2B" w:rsidRDefault="00754117" w:rsidP="00D50A84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266D12" w:rsidRPr="00724D2B" w:rsidRDefault="00266D12" w:rsidP="00D50A84">
      <w:pPr>
        <w:shd w:val="clear" w:color="auto" w:fill="000000"/>
        <w:jc w:val="center"/>
        <w:rPr>
          <w:rFonts w:ascii="Arial" w:hAnsi="Arial" w:cs="Arial"/>
          <w:b/>
          <w:sz w:val="20"/>
          <w:szCs w:val="20"/>
        </w:rPr>
      </w:pPr>
      <w:r w:rsidRPr="00724D2B">
        <w:rPr>
          <w:rFonts w:ascii="Arial" w:hAnsi="Arial" w:cs="Arial"/>
          <w:b/>
          <w:sz w:val="20"/>
          <w:szCs w:val="20"/>
        </w:rPr>
        <w:t>ASPECTOS TECNICOS GENERALES</w:t>
      </w:r>
    </w:p>
    <w:p w:rsidR="00266D12" w:rsidRPr="00724D2B" w:rsidRDefault="00266D12" w:rsidP="00D50A84">
      <w:pPr>
        <w:pStyle w:val="Ttulo"/>
        <w:tabs>
          <w:tab w:val="left" w:pos="2835"/>
        </w:tabs>
        <w:jc w:val="both"/>
        <w:rPr>
          <w:rFonts w:ascii="Arial" w:hAnsi="Arial" w:cs="Arial"/>
          <w:b/>
          <w:caps/>
          <w:sz w:val="20"/>
          <w:lang w:val="es-ES_tradnl"/>
        </w:rPr>
      </w:pPr>
    </w:p>
    <w:p w:rsidR="00266D12" w:rsidRPr="00724D2B" w:rsidRDefault="00266D12" w:rsidP="009963E9">
      <w:pPr>
        <w:jc w:val="both"/>
        <w:rPr>
          <w:rFonts w:ascii="Arial" w:hAnsi="Arial" w:cs="Arial"/>
          <w:i/>
          <w:sz w:val="20"/>
          <w:szCs w:val="20"/>
          <w:lang w:val="es-CL"/>
        </w:rPr>
      </w:pPr>
      <w:r w:rsidRPr="00724D2B">
        <w:rPr>
          <w:rFonts w:ascii="Arial" w:hAnsi="Arial" w:cs="Arial"/>
          <w:b/>
          <w:sz w:val="20"/>
          <w:szCs w:val="20"/>
          <w:lang w:val="es-CL"/>
        </w:rPr>
        <w:t xml:space="preserve">Describir brevemente los objetivos del proyecto. Indique si los mismos se mantienen desde el inicio y, en caso negativo, exponga causas y efectos de los mismos. </w:t>
      </w:r>
      <w:r w:rsidR="00FE725C" w:rsidRPr="00724D2B">
        <w:rPr>
          <w:rFonts w:ascii="Arial" w:hAnsi="Arial" w:cs="Arial"/>
          <w:i/>
          <w:sz w:val="20"/>
          <w:szCs w:val="20"/>
          <w:lang w:val="es-CL"/>
        </w:rPr>
        <w:t>(</w:t>
      </w:r>
      <w:proofErr w:type="gramStart"/>
      <w:r w:rsidR="00FE725C" w:rsidRPr="00724D2B">
        <w:rPr>
          <w:rFonts w:ascii="Arial" w:hAnsi="Arial" w:cs="Arial"/>
          <w:i/>
          <w:sz w:val="20"/>
          <w:szCs w:val="20"/>
          <w:lang w:val="es-CL"/>
        </w:rPr>
        <w:t>má</w:t>
      </w:r>
      <w:r w:rsidRPr="00724D2B">
        <w:rPr>
          <w:rFonts w:ascii="Arial" w:hAnsi="Arial" w:cs="Arial"/>
          <w:i/>
          <w:sz w:val="20"/>
          <w:szCs w:val="20"/>
          <w:lang w:val="es-CL"/>
        </w:rPr>
        <w:t>x</w:t>
      </w:r>
      <w:proofErr w:type="gramEnd"/>
      <w:r w:rsidR="00FE725C" w:rsidRPr="00724D2B">
        <w:rPr>
          <w:rFonts w:ascii="Arial" w:hAnsi="Arial" w:cs="Arial"/>
          <w:i/>
          <w:sz w:val="20"/>
          <w:szCs w:val="20"/>
          <w:lang w:val="es-CL"/>
        </w:rPr>
        <w:t>.</w:t>
      </w:r>
      <w:r w:rsidRPr="00724D2B">
        <w:rPr>
          <w:rFonts w:ascii="Arial" w:hAnsi="Arial" w:cs="Arial"/>
          <w:i/>
          <w:sz w:val="20"/>
          <w:szCs w:val="20"/>
          <w:lang w:val="es-CL"/>
        </w:rPr>
        <w:t xml:space="preserve"> 1500 caracteres)</w:t>
      </w:r>
    </w:p>
    <w:p w:rsidR="00266D12" w:rsidRPr="00724D2B" w:rsidRDefault="00266D12" w:rsidP="009963E9">
      <w:pPr>
        <w:jc w:val="both"/>
        <w:rPr>
          <w:rFonts w:ascii="Arial" w:hAnsi="Arial" w:cs="Arial"/>
          <w:i/>
          <w:sz w:val="20"/>
          <w:szCs w:val="20"/>
          <w:lang w:val="es-CL"/>
        </w:rPr>
      </w:pPr>
    </w:p>
    <w:p w:rsidR="00266D12" w:rsidRPr="00724D2B" w:rsidRDefault="00BF4044" w:rsidP="00D50A84">
      <w:pPr>
        <w:jc w:val="both"/>
        <w:rPr>
          <w:rFonts w:ascii="Arial" w:hAnsi="Arial" w:cs="Arial"/>
          <w:sz w:val="20"/>
          <w:szCs w:val="20"/>
          <w:lang w:val="es-CL"/>
        </w:rPr>
      </w:pPr>
      <w:r w:rsidRPr="00724D2B">
        <w:rPr>
          <w:rFonts w:ascii="Arial" w:hAnsi="Arial" w:cs="Arial"/>
          <w:bCs/>
          <w:sz w:val="20"/>
          <w:szCs w:val="20"/>
          <w:lang w:val="es-CL"/>
        </w:rPr>
        <w:fldChar w:fldCharType="begin">
          <w:ffData>
            <w:name w:val=""/>
            <w:enabled/>
            <w:calcOnExit w:val="0"/>
            <w:textInput>
              <w:maxLength w:val="1500"/>
            </w:textInput>
          </w:ffData>
        </w:fldChar>
      </w:r>
      <w:r w:rsidRPr="00724D2B">
        <w:rPr>
          <w:rFonts w:ascii="Arial" w:hAnsi="Arial" w:cs="Arial"/>
          <w:bCs/>
          <w:sz w:val="20"/>
          <w:szCs w:val="20"/>
          <w:lang w:val="es-CL"/>
        </w:rPr>
        <w:instrText xml:space="preserve"> FORMTEXT </w:instrText>
      </w:r>
      <w:r w:rsidRPr="00724D2B">
        <w:rPr>
          <w:rFonts w:ascii="Arial" w:hAnsi="Arial" w:cs="Arial"/>
          <w:bCs/>
          <w:sz w:val="20"/>
          <w:szCs w:val="20"/>
          <w:lang w:val="es-CL"/>
        </w:rPr>
      </w:r>
      <w:r w:rsidRPr="00724D2B">
        <w:rPr>
          <w:rFonts w:ascii="Arial" w:hAnsi="Arial" w:cs="Arial"/>
          <w:bCs/>
          <w:sz w:val="20"/>
          <w:szCs w:val="20"/>
          <w:lang w:val="es-CL"/>
        </w:rPr>
        <w:fldChar w:fldCharType="separate"/>
      </w:r>
      <w:r w:rsidRPr="00724D2B">
        <w:rPr>
          <w:rFonts w:ascii="Arial" w:hAnsi="Arial" w:cs="Arial"/>
          <w:bCs/>
          <w:noProof/>
          <w:sz w:val="20"/>
          <w:szCs w:val="20"/>
          <w:lang w:val="es-CL"/>
        </w:rPr>
        <w:t> </w:t>
      </w:r>
      <w:r w:rsidRPr="00724D2B">
        <w:rPr>
          <w:rFonts w:ascii="Arial" w:hAnsi="Arial" w:cs="Arial"/>
          <w:bCs/>
          <w:noProof/>
          <w:sz w:val="20"/>
          <w:szCs w:val="20"/>
          <w:lang w:val="es-CL"/>
        </w:rPr>
        <w:t> </w:t>
      </w:r>
      <w:r w:rsidRPr="00724D2B">
        <w:rPr>
          <w:rFonts w:ascii="Arial" w:hAnsi="Arial" w:cs="Arial"/>
          <w:bCs/>
          <w:noProof/>
          <w:sz w:val="20"/>
          <w:szCs w:val="20"/>
          <w:lang w:val="es-CL"/>
        </w:rPr>
        <w:t> </w:t>
      </w:r>
      <w:r w:rsidRPr="00724D2B">
        <w:rPr>
          <w:rFonts w:ascii="Arial" w:hAnsi="Arial" w:cs="Arial"/>
          <w:bCs/>
          <w:noProof/>
          <w:sz w:val="20"/>
          <w:szCs w:val="20"/>
          <w:lang w:val="es-CL"/>
        </w:rPr>
        <w:t> </w:t>
      </w:r>
      <w:r w:rsidRPr="00724D2B">
        <w:rPr>
          <w:rFonts w:ascii="Arial" w:hAnsi="Arial" w:cs="Arial"/>
          <w:bCs/>
          <w:noProof/>
          <w:sz w:val="20"/>
          <w:szCs w:val="20"/>
          <w:lang w:val="es-CL"/>
        </w:rPr>
        <w:t> </w:t>
      </w:r>
      <w:r w:rsidRPr="00724D2B">
        <w:rPr>
          <w:rFonts w:ascii="Arial" w:hAnsi="Arial" w:cs="Arial"/>
          <w:bCs/>
          <w:sz w:val="20"/>
          <w:szCs w:val="20"/>
          <w:lang w:val="es-CL"/>
        </w:rPr>
        <w:fldChar w:fldCharType="end"/>
      </w:r>
    </w:p>
    <w:p w:rsidR="00BF4044" w:rsidRPr="00724D2B" w:rsidRDefault="00BF4044" w:rsidP="00D50A84">
      <w:pPr>
        <w:jc w:val="both"/>
        <w:rPr>
          <w:rFonts w:ascii="Arial" w:hAnsi="Arial" w:cs="Arial"/>
          <w:sz w:val="20"/>
          <w:szCs w:val="20"/>
          <w:lang w:val="es-CL"/>
        </w:rPr>
      </w:pPr>
    </w:p>
    <w:p w:rsidR="00D8421F" w:rsidRPr="00724D2B" w:rsidRDefault="00D8421F" w:rsidP="00D50A84">
      <w:pPr>
        <w:jc w:val="both"/>
        <w:rPr>
          <w:rFonts w:ascii="Arial" w:hAnsi="Arial" w:cs="Arial"/>
          <w:sz w:val="20"/>
          <w:szCs w:val="20"/>
          <w:lang w:val="es-CL"/>
        </w:rPr>
      </w:pPr>
    </w:p>
    <w:p w:rsidR="00266D12" w:rsidRPr="00724D2B" w:rsidRDefault="00266D12" w:rsidP="00D50A84">
      <w:pPr>
        <w:shd w:val="clear" w:color="auto" w:fill="000000"/>
        <w:jc w:val="center"/>
        <w:rPr>
          <w:rFonts w:ascii="Arial" w:hAnsi="Arial" w:cs="Arial"/>
          <w:b/>
          <w:sz w:val="20"/>
          <w:szCs w:val="20"/>
        </w:rPr>
      </w:pPr>
      <w:r w:rsidRPr="00724D2B">
        <w:rPr>
          <w:rFonts w:ascii="Arial" w:hAnsi="Arial" w:cs="Arial"/>
          <w:b/>
          <w:sz w:val="20"/>
          <w:szCs w:val="20"/>
        </w:rPr>
        <w:t>AVANCE DEL PROYECTO</w:t>
      </w:r>
    </w:p>
    <w:p w:rsidR="00266D12" w:rsidRPr="00724D2B" w:rsidRDefault="00266D12" w:rsidP="00D50A84">
      <w:pPr>
        <w:jc w:val="both"/>
        <w:rPr>
          <w:rFonts w:ascii="Arial" w:hAnsi="Arial" w:cs="Arial"/>
          <w:b/>
          <w:sz w:val="20"/>
          <w:szCs w:val="20"/>
          <w:lang w:val="es-CL"/>
        </w:rPr>
      </w:pPr>
      <w:r w:rsidRPr="00724D2B">
        <w:rPr>
          <w:rFonts w:ascii="Arial" w:hAnsi="Arial" w:cs="Arial"/>
          <w:b/>
          <w:sz w:val="20"/>
          <w:szCs w:val="20"/>
          <w:lang w:val="es-CL"/>
        </w:rPr>
        <w:t xml:space="preserve"> </w:t>
      </w:r>
    </w:p>
    <w:p w:rsidR="00266D12" w:rsidRPr="00724D2B" w:rsidRDefault="00266D12" w:rsidP="00E3429C">
      <w:pPr>
        <w:numPr>
          <w:ilvl w:val="0"/>
          <w:numId w:val="14"/>
        </w:numPr>
        <w:jc w:val="both"/>
        <w:rPr>
          <w:rFonts w:ascii="Arial" w:hAnsi="Arial" w:cs="Arial"/>
          <w:i/>
          <w:sz w:val="20"/>
          <w:szCs w:val="20"/>
          <w:lang w:val="es-CL"/>
        </w:rPr>
      </w:pPr>
      <w:r w:rsidRPr="00724D2B">
        <w:rPr>
          <w:rFonts w:ascii="Arial" w:hAnsi="Arial" w:cs="Arial"/>
          <w:b/>
          <w:sz w:val="20"/>
          <w:szCs w:val="20"/>
          <w:lang w:val="es-CL"/>
        </w:rPr>
        <w:t xml:space="preserve">Describir </w:t>
      </w:r>
      <w:r w:rsidR="00E3429C">
        <w:rPr>
          <w:rFonts w:ascii="Arial" w:hAnsi="Arial" w:cs="Arial"/>
          <w:b/>
          <w:sz w:val="20"/>
          <w:szCs w:val="20"/>
          <w:lang w:val="es-CL"/>
        </w:rPr>
        <w:t xml:space="preserve">el avance técnico de cada Etapa y </w:t>
      </w:r>
      <w:r w:rsidRPr="00724D2B">
        <w:rPr>
          <w:rFonts w:ascii="Arial" w:hAnsi="Arial" w:cs="Arial"/>
          <w:b/>
          <w:sz w:val="20"/>
          <w:szCs w:val="20"/>
          <w:lang w:val="es-CL"/>
        </w:rPr>
        <w:t>Actividad declarada en el “</w:t>
      </w:r>
      <w:r w:rsidR="00E3429C" w:rsidRPr="00E3429C">
        <w:rPr>
          <w:rFonts w:ascii="Arial" w:hAnsi="Arial" w:cs="Arial"/>
          <w:b/>
          <w:sz w:val="20"/>
          <w:szCs w:val="20"/>
          <w:lang w:val="es-CL"/>
        </w:rPr>
        <w:t xml:space="preserve">Anexo I - </w:t>
      </w:r>
      <w:proofErr w:type="spellStart"/>
      <w:r w:rsidR="00E3429C" w:rsidRPr="00E3429C">
        <w:rPr>
          <w:rFonts w:ascii="Arial" w:hAnsi="Arial" w:cs="Arial"/>
          <w:b/>
          <w:sz w:val="20"/>
          <w:szCs w:val="20"/>
          <w:lang w:val="es-CL"/>
        </w:rPr>
        <w:t>Checklist</w:t>
      </w:r>
      <w:proofErr w:type="spellEnd"/>
      <w:r w:rsidR="00E3429C" w:rsidRPr="00E3429C">
        <w:rPr>
          <w:rFonts w:ascii="Arial" w:hAnsi="Arial" w:cs="Arial"/>
          <w:b/>
          <w:sz w:val="20"/>
          <w:szCs w:val="20"/>
          <w:lang w:val="es-CL"/>
        </w:rPr>
        <w:t xml:space="preserve"> PEF</w:t>
      </w:r>
      <w:r w:rsidRPr="00724D2B">
        <w:rPr>
          <w:rFonts w:ascii="Arial" w:hAnsi="Arial" w:cs="Arial"/>
          <w:b/>
          <w:sz w:val="20"/>
          <w:szCs w:val="20"/>
          <w:lang w:val="es-CL"/>
        </w:rPr>
        <w:t>”</w:t>
      </w:r>
      <w:r w:rsidR="00716BEE" w:rsidRPr="00724D2B">
        <w:rPr>
          <w:rFonts w:ascii="Arial" w:hAnsi="Arial" w:cs="Arial"/>
          <w:b/>
          <w:sz w:val="20"/>
          <w:szCs w:val="20"/>
          <w:lang w:val="es-CL"/>
        </w:rPr>
        <w:t>.</w:t>
      </w:r>
    </w:p>
    <w:p w:rsidR="00667D79" w:rsidRPr="00724D2B" w:rsidRDefault="00667D79" w:rsidP="00E3429C">
      <w:pPr>
        <w:ind w:firstLine="708"/>
        <w:jc w:val="both"/>
        <w:rPr>
          <w:rFonts w:ascii="Arial" w:hAnsi="Arial" w:cs="Arial"/>
          <w:b/>
          <w:sz w:val="20"/>
          <w:szCs w:val="20"/>
          <w:lang w:val="es-CL"/>
        </w:rPr>
      </w:pPr>
      <w:r w:rsidRPr="00724D2B">
        <w:rPr>
          <w:rFonts w:ascii="Arial" w:hAnsi="Arial" w:cs="Arial"/>
          <w:b/>
          <w:sz w:val="20"/>
          <w:szCs w:val="20"/>
          <w:lang w:val="es-CL"/>
        </w:rPr>
        <w:t>Se debe incluir para cada una de las actividades la siguiente información:</w:t>
      </w:r>
    </w:p>
    <w:p w:rsidR="00667D79" w:rsidRPr="00724D2B" w:rsidRDefault="00667D79" w:rsidP="00667D79">
      <w:pPr>
        <w:numPr>
          <w:ilvl w:val="0"/>
          <w:numId w:val="12"/>
        </w:numPr>
        <w:ind w:left="851" w:hanging="142"/>
        <w:jc w:val="both"/>
        <w:rPr>
          <w:rFonts w:ascii="Arial" w:hAnsi="Arial" w:cs="Arial"/>
          <w:b/>
          <w:sz w:val="20"/>
          <w:szCs w:val="20"/>
          <w:lang w:val="es-CL"/>
        </w:rPr>
      </w:pPr>
      <w:r w:rsidRPr="00724D2B">
        <w:rPr>
          <w:rFonts w:ascii="Arial" w:hAnsi="Arial" w:cs="Arial"/>
          <w:b/>
          <w:sz w:val="20"/>
          <w:szCs w:val="20"/>
          <w:lang w:val="es-CL"/>
        </w:rPr>
        <w:t>Lugar donde se llevó a cabo.</w:t>
      </w:r>
    </w:p>
    <w:p w:rsidR="00667D79" w:rsidRPr="00724D2B" w:rsidRDefault="00667D79" w:rsidP="00667D79">
      <w:pPr>
        <w:numPr>
          <w:ilvl w:val="0"/>
          <w:numId w:val="12"/>
        </w:numPr>
        <w:ind w:left="851" w:hanging="142"/>
        <w:jc w:val="both"/>
        <w:rPr>
          <w:rFonts w:ascii="Arial" w:hAnsi="Arial" w:cs="Arial"/>
          <w:b/>
          <w:sz w:val="20"/>
          <w:szCs w:val="20"/>
          <w:lang w:val="es-CL"/>
        </w:rPr>
      </w:pPr>
      <w:r w:rsidRPr="00724D2B">
        <w:rPr>
          <w:rFonts w:ascii="Arial" w:hAnsi="Arial" w:cs="Arial"/>
          <w:b/>
          <w:sz w:val="20"/>
          <w:szCs w:val="20"/>
          <w:lang w:val="es-CL"/>
        </w:rPr>
        <w:t>Resultados parciales y finales obtenidos ¿Son los esperados? Comente.</w:t>
      </w:r>
    </w:p>
    <w:p w:rsidR="00667D79" w:rsidRPr="00724D2B" w:rsidRDefault="00667D79" w:rsidP="00667D79">
      <w:pPr>
        <w:numPr>
          <w:ilvl w:val="0"/>
          <w:numId w:val="12"/>
        </w:numPr>
        <w:ind w:left="851" w:hanging="142"/>
        <w:jc w:val="both"/>
        <w:rPr>
          <w:rFonts w:ascii="Arial" w:hAnsi="Arial" w:cs="Arial"/>
          <w:b/>
          <w:sz w:val="20"/>
          <w:szCs w:val="20"/>
          <w:lang w:val="es-CL"/>
        </w:rPr>
      </w:pPr>
      <w:r w:rsidRPr="00724D2B">
        <w:rPr>
          <w:rFonts w:ascii="Arial" w:hAnsi="Arial" w:cs="Arial"/>
          <w:b/>
          <w:sz w:val="20"/>
          <w:szCs w:val="20"/>
          <w:lang w:val="es-CL"/>
        </w:rPr>
        <w:t xml:space="preserve">Responsable a cargo de cada actividad, y el equipo que lo acompaña: cantidad de personas, formación, etc. </w:t>
      </w:r>
    </w:p>
    <w:p w:rsidR="00667D79" w:rsidRPr="00724D2B" w:rsidRDefault="00667D79" w:rsidP="00667D79">
      <w:pPr>
        <w:numPr>
          <w:ilvl w:val="0"/>
          <w:numId w:val="12"/>
        </w:numPr>
        <w:ind w:left="851" w:hanging="142"/>
        <w:jc w:val="both"/>
        <w:rPr>
          <w:rFonts w:ascii="Arial" w:hAnsi="Arial" w:cs="Arial"/>
          <w:b/>
          <w:sz w:val="20"/>
          <w:szCs w:val="20"/>
          <w:lang w:val="es-CL"/>
        </w:rPr>
      </w:pPr>
      <w:r w:rsidRPr="00724D2B">
        <w:rPr>
          <w:rFonts w:ascii="Arial" w:hAnsi="Arial" w:cs="Arial"/>
          <w:b/>
          <w:sz w:val="20"/>
          <w:szCs w:val="20"/>
          <w:lang w:val="es-CL"/>
        </w:rPr>
        <w:t>En qué año fue planificada realizarla, y en qué momento se llevó a cabo ¿Existe conformidad con lo planeado al inicio del proyecto?</w:t>
      </w:r>
    </w:p>
    <w:p w:rsidR="00716BEE" w:rsidRPr="00724D2B" w:rsidRDefault="00716BEE" w:rsidP="009963E9">
      <w:pPr>
        <w:jc w:val="both"/>
        <w:rPr>
          <w:rFonts w:ascii="Arial" w:hAnsi="Arial" w:cs="Arial"/>
          <w:b/>
          <w:sz w:val="20"/>
          <w:szCs w:val="20"/>
          <w:lang w:val="es-CL"/>
        </w:rPr>
      </w:pPr>
    </w:p>
    <w:p w:rsidR="003E3B1A" w:rsidRPr="00724D2B" w:rsidRDefault="00BF4044" w:rsidP="003E3B1A">
      <w:pPr>
        <w:jc w:val="both"/>
        <w:rPr>
          <w:rFonts w:ascii="Arial" w:hAnsi="Arial" w:cs="Arial"/>
          <w:bCs/>
          <w:noProof/>
          <w:sz w:val="20"/>
          <w:szCs w:val="20"/>
          <w:lang w:val="es-CL"/>
        </w:rPr>
      </w:pPr>
      <w:r w:rsidRPr="00724D2B">
        <w:rPr>
          <w:rFonts w:ascii="Arial" w:hAnsi="Arial" w:cs="Arial"/>
          <w:bCs/>
          <w:sz w:val="20"/>
          <w:szCs w:val="20"/>
          <w:lang w:val="es-CL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24D2B">
        <w:rPr>
          <w:rFonts w:ascii="Arial" w:hAnsi="Arial" w:cs="Arial"/>
          <w:bCs/>
          <w:sz w:val="20"/>
          <w:szCs w:val="20"/>
          <w:lang w:val="es-CL"/>
        </w:rPr>
        <w:instrText xml:space="preserve"> FORMTEXT </w:instrText>
      </w:r>
      <w:r w:rsidRPr="00724D2B">
        <w:rPr>
          <w:rFonts w:ascii="Arial" w:hAnsi="Arial" w:cs="Arial"/>
          <w:bCs/>
          <w:sz w:val="20"/>
          <w:szCs w:val="20"/>
          <w:lang w:val="es-CL"/>
        </w:rPr>
      </w:r>
      <w:r w:rsidRPr="00724D2B">
        <w:rPr>
          <w:rFonts w:ascii="Arial" w:hAnsi="Arial" w:cs="Arial"/>
          <w:bCs/>
          <w:sz w:val="20"/>
          <w:szCs w:val="20"/>
          <w:lang w:val="es-CL"/>
        </w:rPr>
        <w:fldChar w:fldCharType="separate"/>
      </w:r>
      <w:r w:rsidR="003E3B1A" w:rsidRPr="00724D2B">
        <w:rPr>
          <w:rFonts w:ascii="Arial" w:hAnsi="Arial" w:cs="Arial"/>
          <w:bCs/>
          <w:noProof/>
          <w:sz w:val="20"/>
          <w:szCs w:val="20"/>
          <w:lang w:val="es-CL"/>
        </w:rPr>
        <w:t xml:space="preserve">Etapa 1: </w:t>
      </w:r>
    </w:p>
    <w:p w:rsidR="003E3B1A" w:rsidRPr="00724D2B" w:rsidRDefault="003E3B1A" w:rsidP="003E3B1A">
      <w:pPr>
        <w:jc w:val="both"/>
        <w:rPr>
          <w:rFonts w:ascii="Arial" w:hAnsi="Arial" w:cs="Arial"/>
          <w:bCs/>
          <w:noProof/>
          <w:sz w:val="20"/>
          <w:szCs w:val="20"/>
          <w:lang w:val="es-CL"/>
        </w:rPr>
      </w:pPr>
      <w:r w:rsidRPr="00724D2B">
        <w:rPr>
          <w:rFonts w:ascii="Arial" w:hAnsi="Arial" w:cs="Arial"/>
          <w:bCs/>
          <w:noProof/>
          <w:sz w:val="20"/>
          <w:szCs w:val="20"/>
          <w:lang w:val="es-CL"/>
        </w:rPr>
        <w:t xml:space="preserve">Actividad 1.a) </w:t>
      </w:r>
    </w:p>
    <w:p w:rsidR="003E3B1A" w:rsidRPr="00724D2B" w:rsidRDefault="003E3B1A" w:rsidP="003E3B1A">
      <w:pPr>
        <w:jc w:val="both"/>
        <w:rPr>
          <w:rFonts w:ascii="Arial" w:hAnsi="Arial" w:cs="Arial"/>
          <w:bCs/>
          <w:noProof/>
          <w:sz w:val="20"/>
          <w:szCs w:val="20"/>
          <w:lang w:val="es-CL"/>
        </w:rPr>
      </w:pPr>
      <w:r w:rsidRPr="00724D2B">
        <w:rPr>
          <w:rFonts w:ascii="Arial" w:hAnsi="Arial" w:cs="Arial"/>
          <w:bCs/>
          <w:noProof/>
          <w:sz w:val="20"/>
          <w:szCs w:val="20"/>
          <w:lang w:val="es-CL"/>
        </w:rPr>
        <w:t>•</w:t>
      </w:r>
      <w:r w:rsidRPr="00724D2B">
        <w:rPr>
          <w:rFonts w:ascii="Arial" w:hAnsi="Arial" w:cs="Arial"/>
          <w:bCs/>
          <w:noProof/>
          <w:sz w:val="20"/>
          <w:szCs w:val="20"/>
          <w:lang w:val="es-CL"/>
        </w:rPr>
        <w:tab/>
        <w:t xml:space="preserve">Lugar donde se llevó a cabo: </w:t>
      </w:r>
    </w:p>
    <w:p w:rsidR="003E3B1A" w:rsidRPr="00724D2B" w:rsidRDefault="003E3B1A" w:rsidP="003E3B1A">
      <w:pPr>
        <w:jc w:val="both"/>
        <w:rPr>
          <w:rFonts w:ascii="Arial" w:hAnsi="Arial" w:cs="Arial"/>
          <w:bCs/>
          <w:noProof/>
          <w:sz w:val="20"/>
          <w:szCs w:val="20"/>
          <w:lang w:val="es-CL"/>
        </w:rPr>
      </w:pPr>
      <w:r w:rsidRPr="00724D2B">
        <w:rPr>
          <w:rFonts w:ascii="Arial" w:hAnsi="Arial" w:cs="Arial"/>
          <w:bCs/>
          <w:noProof/>
          <w:sz w:val="20"/>
          <w:szCs w:val="20"/>
          <w:lang w:val="es-CL"/>
        </w:rPr>
        <w:t>•</w:t>
      </w:r>
      <w:r w:rsidRPr="00724D2B">
        <w:rPr>
          <w:rFonts w:ascii="Arial" w:hAnsi="Arial" w:cs="Arial"/>
          <w:bCs/>
          <w:noProof/>
          <w:sz w:val="20"/>
          <w:szCs w:val="20"/>
          <w:lang w:val="es-CL"/>
        </w:rPr>
        <w:tab/>
        <w:t xml:space="preserve">Resultados parciales y/o finales obtenidos: </w:t>
      </w:r>
    </w:p>
    <w:p w:rsidR="003E3B1A" w:rsidRPr="00724D2B" w:rsidRDefault="003E3B1A" w:rsidP="003E3B1A">
      <w:pPr>
        <w:jc w:val="both"/>
        <w:rPr>
          <w:rFonts w:ascii="Arial" w:hAnsi="Arial" w:cs="Arial"/>
          <w:bCs/>
          <w:noProof/>
          <w:sz w:val="20"/>
          <w:szCs w:val="20"/>
          <w:lang w:val="es-CL"/>
        </w:rPr>
      </w:pPr>
      <w:r w:rsidRPr="00724D2B">
        <w:rPr>
          <w:rFonts w:ascii="Arial" w:hAnsi="Arial" w:cs="Arial"/>
          <w:bCs/>
          <w:noProof/>
          <w:sz w:val="20"/>
          <w:szCs w:val="20"/>
          <w:lang w:val="es-CL"/>
        </w:rPr>
        <w:lastRenderedPageBreak/>
        <w:t>•</w:t>
      </w:r>
      <w:r w:rsidRPr="00724D2B">
        <w:rPr>
          <w:rFonts w:ascii="Arial" w:hAnsi="Arial" w:cs="Arial"/>
          <w:bCs/>
          <w:noProof/>
          <w:sz w:val="20"/>
          <w:szCs w:val="20"/>
          <w:lang w:val="es-CL"/>
        </w:rPr>
        <w:tab/>
        <w:t xml:space="preserve">Responsable a cargo de </w:t>
      </w:r>
      <w:r w:rsidR="00E3429C">
        <w:rPr>
          <w:rFonts w:ascii="Arial" w:hAnsi="Arial" w:cs="Arial"/>
          <w:bCs/>
          <w:noProof/>
          <w:sz w:val="20"/>
          <w:szCs w:val="20"/>
          <w:lang w:val="es-CL"/>
        </w:rPr>
        <w:t>l</w:t>
      </w:r>
      <w:r w:rsidRPr="00724D2B">
        <w:rPr>
          <w:rFonts w:ascii="Arial" w:hAnsi="Arial" w:cs="Arial"/>
          <w:bCs/>
          <w:noProof/>
          <w:sz w:val="20"/>
          <w:szCs w:val="20"/>
          <w:lang w:val="es-CL"/>
        </w:rPr>
        <w:t xml:space="preserve">a actividad: </w:t>
      </w:r>
    </w:p>
    <w:p w:rsidR="003E3B1A" w:rsidRPr="00724D2B" w:rsidRDefault="003E3B1A" w:rsidP="003E3B1A">
      <w:pPr>
        <w:jc w:val="both"/>
        <w:rPr>
          <w:rFonts w:ascii="Arial" w:hAnsi="Arial" w:cs="Arial"/>
          <w:bCs/>
          <w:noProof/>
          <w:sz w:val="20"/>
          <w:szCs w:val="20"/>
          <w:lang w:val="es-CL"/>
        </w:rPr>
      </w:pPr>
      <w:r w:rsidRPr="00724D2B">
        <w:rPr>
          <w:rFonts w:ascii="Arial" w:hAnsi="Arial" w:cs="Arial"/>
          <w:bCs/>
          <w:noProof/>
          <w:sz w:val="20"/>
          <w:szCs w:val="20"/>
          <w:lang w:val="es-CL"/>
        </w:rPr>
        <w:t>•</w:t>
      </w:r>
      <w:r w:rsidRPr="00724D2B">
        <w:rPr>
          <w:rFonts w:ascii="Arial" w:hAnsi="Arial" w:cs="Arial"/>
          <w:bCs/>
          <w:noProof/>
          <w:sz w:val="20"/>
          <w:szCs w:val="20"/>
          <w:lang w:val="es-CL"/>
        </w:rPr>
        <w:tab/>
        <w:t>En qué año fue planificada realizarla, y en qué momento se llevó a cabo:</w:t>
      </w:r>
    </w:p>
    <w:p w:rsidR="003E3B1A" w:rsidRPr="00724D2B" w:rsidRDefault="003E3B1A" w:rsidP="003E3B1A">
      <w:pPr>
        <w:jc w:val="both"/>
        <w:rPr>
          <w:rFonts w:ascii="Arial" w:hAnsi="Arial" w:cs="Arial"/>
          <w:bCs/>
          <w:noProof/>
          <w:sz w:val="20"/>
          <w:szCs w:val="20"/>
          <w:lang w:val="es-CL"/>
        </w:rPr>
      </w:pPr>
    </w:p>
    <w:p w:rsidR="003E3B1A" w:rsidRPr="00724D2B" w:rsidRDefault="003E3B1A" w:rsidP="003E3B1A">
      <w:pPr>
        <w:jc w:val="both"/>
        <w:rPr>
          <w:rFonts w:ascii="Arial" w:hAnsi="Arial" w:cs="Arial"/>
          <w:bCs/>
          <w:noProof/>
          <w:sz w:val="20"/>
          <w:szCs w:val="20"/>
          <w:lang w:val="es-CL"/>
        </w:rPr>
      </w:pPr>
      <w:r w:rsidRPr="00724D2B">
        <w:rPr>
          <w:rFonts w:ascii="Arial" w:hAnsi="Arial" w:cs="Arial"/>
          <w:bCs/>
          <w:noProof/>
          <w:sz w:val="20"/>
          <w:szCs w:val="20"/>
          <w:lang w:val="es-CL"/>
        </w:rPr>
        <w:t xml:space="preserve">Actividad 1.b) </w:t>
      </w:r>
    </w:p>
    <w:p w:rsidR="003E3B1A" w:rsidRPr="00724D2B" w:rsidRDefault="003E3B1A" w:rsidP="003E3B1A">
      <w:pPr>
        <w:jc w:val="both"/>
        <w:rPr>
          <w:rFonts w:ascii="Arial" w:hAnsi="Arial" w:cs="Arial"/>
          <w:bCs/>
          <w:noProof/>
          <w:sz w:val="20"/>
          <w:szCs w:val="20"/>
          <w:lang w:val="es-CL"/>
        </w:rPr>
      </w:pPr>
      <w:r w:rsidRPr="00724D2B">
        <w:rPr>
          <w:rFonts w:ascii="Arial" w:hAnsi="Arial" w:cs="Arial"/>
          <w:bCs/>
          <w:noProof/>
          <w:sz w:val="20"/>
          <w:szCs w:val="20"/>
          <w:lang w:val="es-CL"/>
        </w:rPr>
        <w:t>•</w:t>
      </w:r>
      <w:r w:rsidRPr="00724D2B">
        <w:rPr>
          <w:rFonts w:ascii="Arial" w:hAnsi="Arial" w:cs="Arial"/>
          <w:bCs/>
          <w:noProof/>
          <w:sz w:val="20"/>
          <w:szCs w:val="20"/>
          <w:lang w:val="es-CL"/>
        </w:rPr>
        <w:tab/>
        <w:t xml:space="preserve">Lugar donde se llevó a cabo: </w:t>
      </w:r>
    </w:p>
    <w:p w:rsidR="003E3B1A" w:rsidRPr="00724D2B" w:rsidRDefault="003E3B1A" w:rsidP="003E3B1A">
      <w:pPr>
        <w:jc w:val="both"/>
        <w:rPr>
          <w:rFonts w:ascii="Arial" w:hAnsi="Arial" w:cs="Arial"/>
          <w:bCs/>
          <w:noProof/>
          <w:sz w:val="20"/>
          <w:szCs w:val="20"/>
          <w:lang w:val="es-CL"/>
        </w:rPr>
      </w:pPr>
      <w:r w:rsidRPr="00724D2B">
        <w:rPr>
          <w:rFonts w:ascii="Arial" w:hAnsi="Arial" w:cs="Arial"/>
          <w:bCs/>
          <w:noProof/>
          <w:sz w:val="20"/>
          <w:szCs w:val="20"/>
          <w:lang w:val="es-CL"/>
        </w:rPr>
        <w:t>•</w:t>
      </w:r>
      <w:r w:rsidRPr="00724D2B">
        <w:rPr>
          <w:rFonts w:ascii="Arial" w:hAnsi="Arial" w:cs="Arial"/>
          <w:bCs/>
          <w:noProof/>
          <w:sz w:val="20"/>
          <w:szCs w:val="20"/>
          <w:lang w:val="es-CL"/>
        </w:rPr>
        <w:tab/>
        <w:t xml:space="preserve">Resultados parciales y/o finales obtenidos: </w:t>
      </w:r>
    </w:p>
    <w:p w:rsidR="003E3B1A" w:rsidRPr="00724D2B" w:rsidRDefault="003E3B1A" w:rsidP="003E3B1A">
      <w:pPr>
        <w:jc w:val="both"/>
        <w:rPr>
          <w:rFonts w:ascii="Arial" w:hAnsi="Arial" w:cs="Arial"/>
          <w:bCs/>
          <w:noProof/>
          <w:sz w:val="20"/>
          <w:szCs w:val="20"/>
          <w:lang w:val="es-CL"/>
        </w:rPr>
      </w:pPr>
      <w:r w:rsidRPr="00724D2B">
        <w:rPr>
          <w:rFonts w:ascii="Arial" w:hAnsi="Arial" w:cs="Arial"/>
          <w:bCs/>
          <w:noProof/>
          <w:sz w:val="20"/>
          <w:szCs w:val="20"/>
          <w:lang w:val="es-CL"/>
        </w:rPr>
        <w:t>•</w:t>
      </w:r>
      <w:r w:rsidRPr="00724D2B">
        <w:rPr>
          <w:rFonts w:ascii="Arial" w:hAnsi="Arial" w:cs="Arial"/>
          <w:bCs/>
          <w:noProof/>
          <w:sz w:val="20"/>
          <w:szCs w:val="20"/>
          <w:lang w:val="es-CL"/>
        </w:rPr>
        <w:tab/>
        <w:t xml:space="preserve">Responsable a cargo de </w:t>
      </w:r>
      <w:r w:rsidR="00E3429C">
        <w:rPr>
          <w:rFonts w:ascii="Arial" w:hAnsi="Arial" w:cs="Arial"/>
          <w:bCs/>
          <w:noProof/>
          <w:sz w:val="20"/>
          <w:szCs w:val="20"/>
          <w:lang w:val="es-CL"/>
        </w:rPr>
        <w:t>l</w:t>
      </w:r>
      <w:r w:rsidRPr="00724D2B">
        <w:rPr>
          <w:rFonts w:ascii="Arial" w:hAnsi="Arial" w:cs="Arial"/>
          <w:bCs/>
          <w:noProof/>
          <w:sz w:val="20"/>
          <w:szCs w:val="20"/>
          <w:lang w:val="es-CL"/>
        </w:rPr>
        <w:t xml:space="preserve">a actividad: </w:t>
      </w:r>
    </w:p>
    <w:p w:rsidR="003E3B1A" w:rsidRPr="00724D2B" w:rsidRDefault="003E3B1A" w:rsidP="003E3B1A">
      <w:pPr>
        <w:jc w:val="both"/>
        <w:rPr>
          <w:rFonts w:ascii="Arial" w:hAnsi="Arial" w:cs="Arial"/>
          <w:bCs/>
          <w:noProof/>
          <w:sz w:val="20"/>
          <w:szCs w:val="20"/>
          <w:lang w:val="es-CL"/>
        </w:rPr>
      </w:pPr>
      <w:r w:rsidRPr="00724D2B">
        <w:rPr>
          <w:rFonts w:ascii="Arial" w:hAnsi="Arial" w:cs="Arial"/>
          <w:bCs/>
          <w:noProof/>
          <w:sz w:val="20"/>
          <w:szCs w:val="20"/>
          <w:lang w:val="es-CL"/>
        </w:rPr>
        <w:t>•</w:t>
      </w:r>
      <w:r w:rsidRPr="00724D2B">
        <w:rPr>
          <w:rFonts w:ascii="Arial" w:hAnsi="Arial" w:cs="Arial"/>
          <w:bCs/>
          <w:noProof/>
          <w:sz w:val="20"/>
          <w:szCs w:val="20"/>
          <w:lang w:val="es-CL"/>
        </w:rPr>
        <w:tab/>
        <w:t>En qué año fue planificada realizarla, y en qué momento se llevó a cabo:</w:t>
      </w:r>
    </w:p>
    <w:p w:rsidR="003E3B1A" w:rsidRPr="00724D2B" w:rsidRDefault="003E3B1A" w:rsidP="003E3B1A">
      <w:pPr>
        <w:jc w:val="both"/>
        <w:rPr>
          <w:rFonts w:ascii="Arial" w:hAnsi="Arial" w:cs="Arial"/>
          <w:bCs/>
          <w:noProof/>
          <w:sz w:val="20"/>
          <w:szCs w:val="20"/>
          <w:lang w:val="es-CL"/>
        </w:rPr>
      </w:pPr>
    </w:p>
    <w:p w:rsidR="003E3B1A" w:rsidRPr="00724D2B" w:rsidRDefault="003E3B1A" w:rsidP="003E3B1A">
      <w:pPr>
        <w:jc w:val="both"/>
        <w:rPr>
          <w:rFonts w:ascii="Arial" w:hAnsi="Arial" w:cs="Arial"/>
          <w:bCs/>
          <w:noProof/>
          <w:sz w:val="20"/>
          <w:szCs w:val="20"/>
          <w:lang w:val="es-CL"/>
        </w:rPr>
      </w:pPr>
      <w:r w:rsidRPr="00724D2B">
        <w:rPr>
          <w:rFonts w:ascii="Arial" w:hAnsi="Arial" w:cs="Arial"/>
          <w:bCs/>
          <w:noProof/>
          <w:sz w:val="20"/>
          <w:szCs w:val="20"/>
          <w:lang w:val="es-CL"/>
        </w:rPr>
        <w:t xml:space="preserve">Etapa 2: </w:t>
      </w:r>
    </w:p>
    <w:p w:rsidR="003E3B1A" w:rsidRPr="00724D2B" w:rsidRDefault="003E3B1A" w:rsidP="003E3B1A">
      <w:pPr>
        <w:jc w:val="both"/>
        <w:rPr>
          <w:rFonts w:ascii="Arial" w:hAnsi="Arial" w:cs="Arial"/>
          <w:bCs/>
          <w:noProof/>
          <w:sz w:val="20"/>
          <w:szCs w:val="20"/>
          <w:lang w:val="es-CL"/>
        </w:rPr>
      </w:pPr>
      <w:r w:rsidRPr="00724D2B">
        <w:rPr>
          <w:rFonts w:ascii="Arial" w:hAnsi="Arial" w:cs="Arial"/>
          <w:bCs/>
          <w:noProof/>
          <w:sz w:val="20"/>
          <w:szCs w:val="20"/>
          <w:lang w:val="es-CL"/>
        </w:rPr>
        <w:t xml:space="preserve">Actividad 2.a) </w:t>
      </w:r>
    </w:p>
    <w:p w:rsidR="003E3B1A" w:rsidRPr="00724D2B" w:rsidRDefault="003E3B1A" w:rsidP="003E3B1A">
      <w:pPr>
        <w:jc w:val="both"/>
        <w:rPr>
          <w:rFonts w:ascii="Arial" w:hAnsi="Arial" w:cs="Arial"/>
          <w:bCs/>
          <w:noProof/>
          <w:sz w:val="20"/>
          <w:szCs w:val="20"/>
          <w:lang w:val="es-CL"/>
        </w:rPr>
      </w:pPr>
      <w:r w:rsidRPr="00724D2B">
        <w:rPr>
          <w:rFonts w:ascii="Arial" w:hAnsi="Arial" w:cs="Arial"/>
          <w:bCs/>
          <w:noProof/>
          <w:sz w:val="20"/>
          <w:szCs w:val="20"/>
          <w:lang w:val="es-CL"/>
        </w:rPr>
        <w:t>•</w:t>
      </w:r>
      <w:r w:rsidRPr="00724D2B">
        <w:rPr>
          <w:rFonts w:ascii="Arial" w:hAnsi="Arial" w:cs="Arial"/>
          <w:bCs/>
          <w:noProof/>
          <w:sz w:val="20"/>
          <w:szCs w:val="20"/>
          <w:lang w:val="es-CL"/>
        </w:rPr>
        <w:tab/>
        <w:t xml:space="preserve">Lugar donde se llevó a cabo: </w:t>
      </w:r>
    </w:p>
    <w:p w:rsidR="003E3B1A" w:rsidRPr="00724D2B" w:rsidRDefault="003E3B1A" w:rsidP="003E3B1A">
      <w:pPr>
        <w:jc w:val="both"/>
        <w:rPr>
          <w:rFonts w:ascii="Arial" w:hAnsi="Arial" w:cs="Arial"/>
          <w:bCs/>
          <w:noProof/>
          <w:sz w:val="20"/>
          <w:szCs w:val="20"/>
          <w:lang w:val="es-CL"/>
        </w:rPr>
      </w:pPr>
      <w:r w:rsidRPr="00724D2B">
        <w:rPr>
          <w:rFonts w:ascii="Arial" w:hAnsi="Arial" w:cs="Arial"/>
          <w:bCs/>
          <w:noProof/>
          <w:sz w:val="20"/>
          <w:szCs w:val="20"/>
          <w:lang w:val="es-CL"/>
        </w:rPr>
        <w:t>•</w:t>
      </w:r>
      <w:r w:rsidRPr="00724D2B">
        <w:rPr>
          <w:rFonts w:ascii="Arial" w:hAnsi="Arial" w:cs="Arial"/>
          <w:bCs/>
          <w:noProof/>
          <w:sz w:val="20"/>
          <w:szCs w:val="20"/>
          <w:lang w:val="es-CL"/>
        </w:rPr>
        <w:tab/>
        <w:t xml:space="preserve">Resultados parciales y/o finales obtenidos: </w:t>
      </w:r>
    </w:p>
    <w:p w:rsidR="003E3B1A" w:rsidRPr="00724D2B" w:rsidRDefault="003E3B1A" w:rsidP="003E3B1A">
      <w:pPr>
        <w:jc w:val="both"/>
        <w:rPr>
          <w:rFonts w:ascii="Arial" w:hAnsi="Arial" w:cs="Arial"/>
          <w:bCs/>
          <w:noProof/>
          <w:sz w:val="20"/>
          <w:szCs w:val="20"/>
          <w:lang w:val="es-CL"/>
        </w:rPr>
      </w:pPr>
      <w:r w:rsidRPr="00724D2B">
        <w:rPr>
          <w:rFonts w:ascii="Arial" w:hAnsi="Arial" w:cs="Arial"/>
          <w:bCs/>
          <w:noProof/>
          <w:sz w:val="20"/>
          <w:szCs w:val="20"/>
          <w:lang w:val="es-CL"/>
        </w:rPr>
        <w:t>•</w:t>
      </w:r>
      <w:r w:rsidRPr="00724D2B">
        <w:rPr>
          <w:rFonts w:ascii="Arial" w:hAnsi="Arial" w:cs="Arial"/>
          <w:bCs/>
          <w:noProof/>
          <w:sz w:val="20"/>
          <w:szCs w:val="20"/>
          <w:lang w:val="es-CL"/>
        </w:rPr>
        <w:tab/>
        <w:t xml:space="preserve">Responsable a cargo de </w:t>
      </w:r>
      <w:r w:rsidR="00E3429C">
        <w:rPr>
          <w:rFonts w:ascii="Arial" w:hAnsi="Arial" w:cs="Arial"/>
          <w:bCs/>
          <w:noProof/>
          <w:sz w:val="20"/>
          <w:szCs w:val="20"/>
          <w:lang w:val="es-CL"/>
        </w:rPr>
        <w:t>l</w:t>
      </w:r>
      <w:r w:rsidRPr="00724D2B">
        <w:rPr>
          <w:rFonts w:ascii="Arial" w:hAnsi="Arial" w:cs="Arial"/>
          <w:bCs/>
          <w:noProof/>
          <w:sz w:val="20"/>
          <w:szCs w:val="20"/>
          <w:lang w:val="es-CL"/>
        </w:rPr>
        <w:t xml:space="preserve">a actividad: </w:t>
      </w:r>
    </w:p>
    <w:p w:rsidR="003E3B1A" w:rsidRPr="00724D2B" w:rsidRDefault="003E3B1A" w:rsidP="003E3B1A">
      <w:pPr>
        <w:jc w:val="both"/>
        <w:rPr>
          <w:rFonts w:ascii="Arial" w:hAnsi="Arial" w:cs="Arial"/>
          <w:bCs/>
          <w:noProof/>
          <w:sz w:val="20"/>
          <w:szCs w:val="20"/>
          <w:lang w:val="es-CL"/>
        </w:rPr>
      </w:pPr>
      <w:r w:rsidRPr="00724D2B">
        <w:rPr>
          <w:rFonts w:ascii="Arial" w:hAnsi="Arial" w:cs="Arial"/>
          <w:bCs/>
          <w:noProof/>
          <w:sz w:val="20"/>
          <w:szCs w:val="20"/>
          <w:lang w:val="es-CL"/>
        </w:rPr>
        <w:t>•</w:t>
      </w:r>
      <w:r w:rsidRPr="00724D2B">
        <w:rPr>
          <w:rFonts w:ascii="Arial" w:hAnsi="Arial" w:cs="Arial"/>
          <w:bCs/>
          <w:noProof/>
          <w:sz w:val="20"/>
          <w:szCs w:val="20"/>
          <w:lang w:val="es-CL"/>
        </w:rPr>
        <w:tab/>
        <w:t>En qué año fue planificada realizarla, y en qué momento se llevó a cabo:</w:t>
      </w:r>
    </w:p>
    <w:p w:rsidR="003E3B1A" w:rsidRPr="00724D2B" w:rsidRDefault="003E3B1A" w:rsidP="003E3B1A">
      <w:pPr>
        <w:jc w:val="both"/>
        <w:rPr>
          <w:rFonts w:ascii="Arial" w:hAnsi="Arial" w:cs="Arial"/>
          <w:bCs/>
          <w:noProof/>
          <w:sz w:val="20"/>
          <w:szCs w:val="20"/>
          <w:lang w:val="es-CL"/>
        </w:rPr>
      </w:pPr>
    </w:p>
    <w:p w:rsidR="003E3B1A" w:rsidRPr="00724D2B" w:rsidRDefault="003E3B1A" w:rsidP="003E3B1A">
      <w:pPr>
        <w:jc w:val="both"/>
        <w:rPr>
          <w:rFonts w:ascii="Arial" w:hAnsi="Arial" w:cs="Arial"/>
          <w:bCs/>
          <w:noProof/>
          <w:sz w:val="20"/>
          <w:szCs w:val="20"/>
          <w:lang w:val="es-CL"/>
        </w:rPr>
      </w:pPr>
      <w:r w:rsidRPr="00724D2B">
        <w:rPr>
          <w:rFonts w:ascii="Arial" w:hAnsi="Arial" w:cs="Arial"/>
          <w:bCs/>
          <w:noProof/>
          <w:sz w:val="20"/>
          <w:szCs w:val="20"/>
          <w:lang w:val="es-CL"/>
        </w:rPr>
        <w:t xml:space="preserve">Actividad 2.b) </w:t>
      </w:r>
    </w:p>
    <w:p w:rsidR="003E3B1A" w:rsidRPr="00724D2B" w:rsidRDefault="003E3B1A" w:rsidP="003E3B1A">
      <w:pPr>
        <w:jc w:val="both"/>
        <w:rPr>
          <w:rFonts w:ascii="Arial" w:hAnsi="Arial" w:cs="Arial"/>
          <w:bCs/>
          <w:noProof/>
          <w:sz w:val="20"/>
          <w:szCs w:val="20"/>
          <w:lang w:val="es-CL"/>
        </w:rPr>
      </w:pPr>
      <w:r w:rsidRPr="00724D2B">
        <w:rPr>
          <w:rFonts w:ascii="Arial" w:hAnsi="Arial" w:cs="Arial"/>
          <w:bCs/>
          <w:noProof/>
          <w:sz w:val="20"/>
          <w:szCs w:val="20"/>
          <w:lang w:val="es-CL"/>
        </w:rPr>
        <w:t>•</w:t>
      </w:r>
      <w:r w:rsidRPr="00724D2B">
        <w:rPr>
          <w:rFonts w:ascii="Arial" w:hAnsi="Arial" w:cs="Arial"/>
          <w:bCs/>
          <w:noProof/>
          <w:sz w:val="20"/>
          <w:szCs w:val="20"/>
          <w:lang w:val="es-CL"/>
        </w:rPr>
        <w:tab/>
        <w:t xml:space="preserve">Lugar donde se llevó a cabo: </w:t>
      </w:r>
    </w:p>
    <w:p w:rsidR="003E3B1A" w:rsidRPr="00724D2B" w:rsidRDefault="003E3B1A" w:rsidP="003E3B1A">
      <w:pPr>
        <w:jc w:val="both"/>
        <w:rPr>
          <w:rFonts w:ascii="Arial" w:hAnsi="Arial" w:cs="Arial"/>
          <w:bCs/>
          <w:noProof/>
          <w:sz w:val="20"/>
          <w:szCs w:val="20"/>
          <w:lang w:val="es-CL"/>
        </w:rPr>
      </w:pPr>
      <w:r w:rsidRPr="00724D2B">
        <w:rPr>
          <w:rFonts w:ascii="Arial" w:hAnsi="Arial" w:cs="Arial"/>
          <w:bCs/>
          <w:noProof/>
          <w:sz w:val="20"/>
          <w:szCs w:val="20"/>
          <w:lang w:val="es-CL"/>
        </w:rPr>
        <w:t>•</w:t>
      </w:r>
      <w:r w:rsidRPr="00724D2B">
        <w:rPr>
          <w:rFonts w:ascii="Arial" w:hAnsi="Arial" w:cs="Arial"/>
          <w:bCs/>
          <w:noProof/>
          <w:sz w:val="20"/>
          <w:szCs w:val="20"/>
          <w:lang w:val="es-CL"/>
        </w:rPr>
        <w:tab/>
        <w:t xml:space="preserve">Resultados parciales y/o finales obtenidos: </w:t>
      </w:r>
    </w:p>
    <w:p w:rsidR="003E3B1A" w:rsidRPr="00724D2B" w:rsidRDefault="003E3B1A" w:rsidP="003E3B1A">
      <w:pPr>
        <w:jc w:val="both"/>
        <w:rPr>
          <w:rFonts w:ascii="Arial" w:hAnsi="Arial" w:cs="Arial"/>
          <w:bCs/>
          <w:noProof/>
          <w:sz w:val="20"/>
          <w:szCs w:val="20"/>
          <w:lang w:val="es-CL"/>
        </w:rPr>
      </w:pPr>
      <w:r w:rsidRPr="00724D2B">
        <w:rPr>
          <w:rFonts w:ascii="Arial" w:hAnsi="Arial" w:cs="Arial"/>
          <w:bCs/>
          <w:noProof/>
          <w:sz w:val="20"/>
          <w:szCs w:val="20"/>
          <w:lang w:val="es-CL"/>
        </w:rPr>
        <w:t>•</w:t>
      </w:r>
      <w:r w:rsidRPr="00724D2B">
        <w:rPr>
          <w:rFonts w:ascii="Arial" w:hAnsi="Arial" w:cs="Arial"/>
          <w:bCs/>
          <w:noProof/>
          <w:sz w:val="20"/>
          <w:szCs w:val="20"/>
          <w:lang w:val="es-CL"/>
        </w:rPr>
        <w:tab/>
        <w:t xml:space="preserve">Responsable a cargo de </w:t>
      </w:r>
      <w:r w:rsidR="00E3429C">
        <w:rPr>
          <w:rFonts w:ascii="Arial" w:hAnsi="Arial" w:cs="Arial"/>
          <w:bCs/>
          <w:noProof/>
          <w:sz w:val="20"/>
          <w:szCs w:val="20"/>
          <w:lang w:val="es-CL"/>
        </w:rPr>
        <w:t>l</w:t>
      </w:r>
      <w:r w:rsidRPr="00724D2B">
        <w:rPr>
          <w:rFonts w:ascii="Arial" w:hAnsi="Arial" w:cs="Arial"/>
          <w:bCs/>
          <w:noProof/>
          <w:sz w:val="20"/>
          <w:szCs w:val="20"/>
          <w:lang w:val="es-CL"/>
        </w:rPr>
        <w:t xml:space="preserve">a actividad: </w:t>
      </w:r>
    </w:p>
    <w:p w:rsidR="003E3B1A" w:rsidRPr="00724D2B" w:rsidRDefault="003E3B1A" w:rsidP="003E3B1A">
      <w:pPr>
        <w:jc w:val="both"/>
        <w:rPr>
          <w:rFonts w:ascii="Arial" w:hAnsi="Arial" w:cs="Arial"/>
          <w:bCs/>
          <w:noProof/>
          <w:sz w:val="20"/>
          <w:szCs w:val="20"/>
          <w:lang w:val="es-CL"/>
        </w:rPr>
      </w:pPr>
      <w:r w:rsidRPr="00724D2B">
        <w:rPr>
          <w:rFonts w:ascii="Arial" w:hAnsi="Arial" w:cs="Arial"/>
          <w:bCs/>
          <w:noProof/>
          <w:sz w:val="20"/>
          <w:szCs w:val="20"/>
          <w:lang w:val="es-CL"/>
        </w:rPr>
        <w:t>•</w:t>
      </w:r>
      <w:r w:rsidRPr="00724D2B">
        <w:rPr>
          <w:rFonts w:ascii="Arial" w:hAnsi="Arial" w:cs="Arial"/>
          <w:bCs/>
          <w:noProof/>
          <w:sz w:val="20"/>
          <w:szCs w:val="20"/>
          <w:lang w:val="es-CL"/>
        </w:rPr>
        <w:tab/>
        <w:t>En qué año fue planificada realizarla, y en qué momento se llevó a cabo:</w:t>
      </w:r>
    </w:p>
    <w:p w:rsidR="003E3B1A" w:rsidRPr="00724D2B" w:rsidRDefault="003E3B1A" w:rsidP="003E3B1A">
      <w:pPr>
        <w:jc w:val="both"/>
        <w:rPr>
          <w:rFonts w:ascii="Arial" w:hAnsi="Arial" w:cs="Arial"/>
          <w:bCs/>
          <w:noProof/>
          <w:sz w:val="20"/>
          <w:szCs w:val="20"/>
          <w:lang w:val="es-CL"/>
        </w:rPr>
      </w:pPr>
    </w:p>
    <w:p w:rsidR="003E3B1A" w:rsidRPr="00724D2B" w:rsidRDefault="003E3B1A" w:rsidP="003E3B1A">
      <w:pPr>
        <w:jc w:val="both"/>
        <w:rPr>
          <w:rFonts w:ascii="Arial" w:hAnsi="Arial" w:cs="Arial"/>
          <w:bCs/>
          <w:i/>
          <w:noProof/>
          <w:sz w:val="20"/>
          <w:szCs w:val="20"/>
          <w:lang w:val="es-CL"/>
        </w:rPr>
      </w:pPr>
      <w:r w:rsidRPr="00724D2B">
        <w:rPr>
          <w:rFonts w:ascii="Arial" w:hAnsi="Arial" w:cs="Arial"/>
          <w:bCs/>
          <w:i/>
          <w:noProof/>
          <w:sz w:val="20"/>
          <w:szCs w:val="20"/>
          <w:lang w:val="es-CL"/>
        </w:rPr>
        <w:t>…</w:t>
      </w:r>
      <w:r w:rsidR="001A5977" w:rsidRPr="00724D2B">
        <w:rPr>
          <w:rFonts w:ascii="Arial" w:hAnsi="Arial" w:cs="Arial"/>
          <w:bCs/>
          <w:i/>
          <w:noProof/>
          <w:sz w:val="20"/>
          <w:szCs w:val="20"/>
          <w:lang w:val="es-CL"/>
        </w:rPr>
        <w:t>(agregar tantas etapas y actividades como sea necesario)</w:t>
      </w:r>
    </w:p>
    <w:p w:rsidR="00BF4044" w:rsidRPr="00724D2B" w:rsidRDefault="00BF4044" w:rsidP="003E3B1A">
      <w:pPr>
        <w:jc w:val="both"/>
        <w:rPr>
          <w:rFonts w:ascii="Arial" w:hAnsi="Arial" w:cs="Arial"/>
          <w:sz w:val="20"/>
          <w:szCs w:val="20"/>
          <w:lang w:val="es-CL"/>
        </w:rPr>
      </w:pPr>
      <w:r w:rsidRPr="00724D2B">
        <w:rPr>
          <w:rFonts w:ascii="Arial" w:hAnsi="Arial" w:cs="Arial"/>
          <w:bCs/>
          <w:i/>
          <w:sz w:val="20"/>
          <w:szCs w:val="20"/>
          <w:lang w:val="es-CL"/>
        </w:rPr>
        <w:fldChar w:fldCharType="end"/>
      </w:r>
    </w:p>
    <w:p w:rsidR="00BF4044" w:rsidRPr="00724D2B" w:rsidRDefault="00BF4044" w:rsidP="009963E9">
      <w:pPr>
        <w:jc w:val="both"/>
        <w:rPr>
          <w:rFonts w:ascii="Arial" w:hAnsi="Arial" w:cs="Arial"/>
          <w:b/>
          <w:sz w:val="20"/>
          <w:szCs w:val="20"/>
          <w:lang w:val="es-CL"/>
        </w:rPr>
      </w:pPr>
    </w:p>
    <w:p w:rsidR="00667D79" w:rsidRPr="00724D2B" w:rsidRDefault="00667D79" w:rsidP="00667D79">
      <w:pPr>
        <w:numPr>
          <w:ilvl w:val="0"/>
          <w:numId w:val="14"/>
        </w:numPr>
        <w:ind w:left="0" w:firstLine="0"/>
        <w:jc w:val="both"/>
        <w:rPr>
          <w:rFonts w:ascii="Arial" w:hAnsi="Arial" w:cs="Arial"/>
          <w:b/>
          <w:sz w:val="20"/>
          <w:szCs w:val="20"/>
          <w:lang w:val="es-CL"/>
        </w:rPr>
      </w:pPr>
      <w:r w:rsidRPr="00724D2B">
        <w:rPr>
          <w:rFonts w:ascii="Arial" w:hAnsi="Arial" w:cs="Arial"/>
          <w:b/>
          <w:sz w:val="20"/>
          <w:szCs w:val="20"/>
          <w:lang w:val="es-CL"/>
        </w:rPr>
        <w:t xml:space="preserve">Competidores: ¿modificaron su estrategia ante la aparición del Proyecto? ¿Debe re-evaluarse la estrategia de la empresa frente a los competidores? </w:t>
      </w:r>
      <w:r w:rsidR="00E3429C" w:rsidRPr="00724D2B">
        <w:rPr>
          <w:rFonts w:ascii="Arial" w:hAnsi="Arial" w:cs="Arial"/>
          <w:i/>
          <w:sz w:val="20"/>
          <w:szCs w:val="20"/>
          <w:lang w:val="es-CL"/>
        </w:rPr>
        <w:t>(máx.1500 caracteres).</w:t>
      </w:r>
    </w:p>
    <w:p w:rsidR="00266D12" w:rsidRPr="00724D2B" w:rsidRDefault="00266D12" w:rsidP="009963E9">
      <w:pPr>
        <w:jc w:val="both"/>
        <w:rPr>
          <w:rFonts w:ascii="Arial" w:hAnsi="Arial" w:cs="Arial"/>
          <w:bCs/>
          <w:sz w:val="20"/>
          <w:szCs w:val="20"/>
          <w:lang w:val="es-CL"/>
        </w:rPr>
      </w:pPr>
    </w:p>
    <w:p w:rsidR="00BF4044" w:rsidRPr="00724D2B" w:rsidRDefault="00E3429C" w:rsidP="00BF4044">
      <w:pPr>
        <w:jc w:val="both"/>
        <w:rPr>
          <w:rFonts w:ascii="Arial" w:hAnsi="Arial" w:cs="Arial"/>
          <w:sz w:val="20"/>
          <w:szCs w:val="20"/>
          <w:lang w:val="es-CL"/>
        </w:rPr>
      </w:pPr>
      <w:r>
        <w:rPr>
          <w:rFonts w:ascii="Arial" w:hAnsi="Arial" w:cs="Arial"/>
          <w:bCs/>
          <w:sz w:val="20"/>
          <w:szCs w:val="20"/>
          <w:lang w:val="es-CL"/>
        </w:rPr>
        <w:fldChar w:fldCharType="begin">
          <w:ffData>
            <w:name w:val=""/>
            <w:enabled/>
            <w:calcOnExit w:val="0"/>
            <w:textInput>
              <w:maxLength w:val="1500"/>
            </w:textInput>
          </w:ffData>
        </w:fldChar>
      </w:r>
      <w:r>
        <w:rPr>
          <w:rFonts w:ascii="Arial" w:hAnsi="Arial" w:cs="Arial"/>
          <w:bCs/>
          <w:sz w:val="20"/>
          <w:szCs w:val="20"/>
          <w:lang w:val="es-CL"/>
        </w:rPr>
        <w:instrText xml:space="preserve"> FORMTEXT </w:instrText>
      </w:r>
      <w:r>
        <w:rPr>
          <w:rFonts w:ascii="Arial" w:hAnsi="Arial" w:cs="Arial"/>
          <w:bCs/>
          <w:sz w:val="20"/>
          <w:szCs w:val="20"/>
          <w:lang w:val="es-CL"/>
        </w:rPr>
      </w:r>
      <w:r>
        <w:rPr>
          <w:rFonts w:ascii="Arial" w:hAnsi="Arial" w:cs="Arial"/>
          <w:bCs/>
          <w:sz w:val="20"/>
          <w:szCs w:val="20"/>
          <w:lang w:val="es-CL"/>
        </w:rPr>
        <w:fldChar w:fldCharType="separate"/>
      </w:r>
      <w:r>
        <w:rPr>
          <w:rFonts w:ascii="Arial" w:hAnsi="Arial" w:cs="Arial"/>
          <w:bCs/>
          <w:noProof/>
          <w:sz w:val="20"/>
          <w:szCs w:val="20"/>
          <w:lang w:val="es-CL"/>
        </w:rPr>
        <w:t> </w:t>
      </w:r>
      <w:r>
        <w:rPr>
          <w:rFonts w:ascii="Arial" w:hAnsi="Arial" w:cs="Arial"/>
          <w:bCs/>
          <w:noProof/>
          <w:sz w:val="20"/>
          <w:szCs w:val="20"/>
          <w:lang w:val="es-CL"/>
        </w:rPr>
        <w:t> </w:t>
      </w:r>
      <w:r>
        <w:rPr>
          <w:rFonts w:ascii="Arial" w:hAnsi="Arial" w:cs="Arial"/>
          <w:bCs/>
          <w:noProof/>
          <w:sz w:val="20"/>
          <w:szCs w:val="20"/>
          <w:lang w:val="es-CL"/>
        </w:rPr>
        <w:t> </w:t>
      </w:r>
      <w:r>
        <w:rPr>
          <w:rFonts w:ascii="Arial" w:hAnsi="Arial" w:cs="Arial"/>
          <w:bCs/>
          <w:noProof/>
          <w:sz w:val="20"/>
          <w:szCs w:val="20"/>
          <w:lang w:val="es-CL"/>
        </w:rPr>
        <w:t> </w:t>
      </w:r>
      <w:r>
        <w:rPr>
          <w:rFonts w:ascii="Arial" w:hAnsi="Arial" w:cs="Arial"/>
          <w:bCs/>
          <w:noProof/>
          <w:sz w:val="20"/>
          <w:szCs w:val="20"/>
          <w:lang w:val="es-CL"/>
        </w:rPr>
        <w:t> </w:t>
      </w:r>
      <w:r>
        <w:rPr>
          <w:rFonts w:ascii="Arial" w:hAnsi="Arial" w:cs="Arial"/>
          <w:bCs/>
          <w:sz w:val="20"/>
          <w:szCs w:val="20"/>
          <w:lang w:val="es-CL"/>
        </w:rPr>
        <w:fldChar w:fldCharType="end"/>
      </w:r>
    </w:p>
    <w:p w:rsidR="00BF4044" w:rsidRPr="00724D2B" w:rsidRDefault="00BF4044" w:rsidP="009963E9">
      <w:pPr>
        <w:jc w:val="both"/>
        <w:rPr>
          <w:rFonts w:ascii="Arial" w:hAnsi="Arial" w:cs="Arial"/>
          <w:bCs/>
          <w:sz w:val="20"/>
          <w:szCs w:val="20"/>
          <w:lang w:val="es-CL"/>
        </w:rPr>
      </w:pPr>
    </w:p>
    <w:p w:rsidR="00266D12" w:rsidRPr="00724D2B" w:rsidRDefault="00266D12" w:rsidP="009963E9">
      <w:pPr>
        <w:jc w:val="both"/>
        <w:rPr>
          <w:rFonts w:ascii="Arial" w:hAnsi="Arial" w:cs="Arial"/>
          <w:b/>
          <w:sz w:val="20"/>
          <w:szCs w:val="20"/>
          <w:lang w:val="es-CL"/>
        </w:rPr>
      </w:pPr>
    </w:p>
    <w:p w:rsidR="00266D12" w:rsidRPr="00724D2B" w:rsidRDefault="00AA1C5F" w:rsidP="00667D79">
      <w:pPr>
        <w:numPr>
          <w:ilvl w:val="0"/>
          <w:numId w:val="14"/>
        </w:numPr>
        <w:ind w:left="0" w:firstLine="0"/>
        <w:jc w:val="both"/>
        <w:rPr>
          <w:rFonts w:ascii="Arial" w:hAnsi="Arial" w:cs="Arial"/>
          <w:b/>
          <w:sz w:val="20"/>
          <w:szCs w:val="20"/>
          <w:lang w:val="es-CL"/>
        </w:rPr>
      </w:pPr>
      <w:r w:rsidRPr="00724D2B">
        <w:rPr>
          <w:rFonts w:ascii="Arial" w:hAnsi="Arial" w:cs="Arial"/>
          <w:b/>
          <w:sz w:val="20"/>
          <w:szCs w:val="20"/>
          <w:lang w:val="es-CL"/>
        </w:rPr>
        <w:t>Detallar todos los inconvenientes que han tenido durante el avance del proyecto, y cuál sería una forma de prevenirlos en el futuro</w:t>
      </w:r>
      <w:r w:rsidR="00E3429C" w:rsidRPr="00E3429C">
        <w:rPr>
          <w:rFonts w:ascii="Arial" w:hAnsi="Arial" w:cs="Arial"/>
          <w:i/>
          <w:sz w:val="20"/>
          <w:szCs w:val="20"/>
          <w:lang w:val="es-CL"/>
        </w:rPr>
        <w:t xml:space="preserve"> </w:t>
      </w:r>
      <w:r w:rsidR="00E3429C" w:rsidRPr="00724D2B">
        <w:rPr>
          <w:rFonts w:ascii="Arial" w:hAnsi="Arial" w:cs="Arial"/>
          <w:i/>
          <w:sz w:val="20"/>
          <w:szCs w:val="20"/>
          <w:lang w:val="es-CL"/>
        </w:rPr>
        <w:t>(máx.1500 caracteres).</w:t>
      </w:r>
    </w:p>
    <w:p w:rsidR="00266D12" w:rsidRPr="00724D2B" w:rsidRDefault="00266D12" w:rsidP="009963E9">
      <w:pPr>
        <w:jc w:val="both"/>
        <w:rPr>
          <w:rFonts w:ascii="Arial" w:hAnsi="Arial" w:cs="Arial"/>
          <w:bCs/>
          <w:sz w:val="20"/>
          <w:szCs w:val="20"/>
          <w:lang w:val="es-CL"/>
        </w:rPr>
      </w:pPr>
    </w:p>
    <w:p w:rsidR="00BF4044" w:rsidRPr="00724D2B" w:rsidRDefault="00E3429C" w:rsidP="00BF4044">
      <w:pPr>
        <w:jc w:val="both"/>
        <w:rPr>
          <w:rFonts w:ascii="Arial" w:hAnsi="Arial" w:cs="Arial"/>
          <w:sz w:val="20"/>
          <w:szCs w:val="20"/>
          <w:lang w:val="es-CL"/>
        </w:rPr>
      </w:pPr>
      <w:r>
        <w:rPr>
          <w:rFonts w:ascii="Arial" w:hAnsi="Arial" w:cs="Arial"/>
          <w:bCs/>
          <w:sz w:val="20"/>
          <w:szCs w:val="20"/>
          <w:lang w:val="es-CL"/>
        </w:rPr>
        <w:fldChar w:fldCharType="begin">
          <w:ffData>
            <w:name w:val=""/>
            <w:enabled/>
            <w:calcOnExit w:val="0"/>
            <w:textInput>
              <w:maxLength w:val="1500"/>
            </w:textInput>
          </w:ffData>
        </w:fldChar>
      </w:r>
      <w:r>
        <w:rPr>
          <w:rFonts w:ascii="Arial" w:hAnsi="Arial" w:cs="Arial"/>
          <w:bCs/>
          <w:sz w:val="20"/>
          <w:szCs w:val="20"/>
          <w:lang w:val="es-CL"/>
        </w:rPr>
        <w:instrText xml:space="preserve"> FORMTEXT </w:instrText>
      </w:r>
      <w:r>
        <w:rPr>
          <w:rFonts w:ascii="Arial" w:hAnsi="Arial" w:cs="Arial"/>
          <w:bCs/>
          <w:sz w:val="20"/>
          <w:szCs w:val="20"/>
          <w:lang w:val="es-CL"/>
        </w:rPr>
      </w:r>
      <w:r>
        <w:rPr>
          <w:rFonts w:ascii="Arial" w:hAnsi="Arial" w:cs="Arial"/>
          <w:bCs/>
          <w:sz w:val="20"/>
          <w:szCs w:val="20"/>
          <w:lang w:val="es-CL"/>
        </w:rPr>
        <w:fldChar w:fldCharType="separate"/>
      </w:r>
      <w:r>
        <w:rPr>
          <w:rFonts w:ascii="Arial" w:hAnsi="Arial" w:cs="Arial"/>
          <w:bCs/>
          <w:noProof/>
          <w:sz w:val="20"/>
          <w:szCs w:val="20"/>
          <w:lang w:val="es-CL"/>
        </w:rPr>
        <w:t> </w:t>
      </w:r>
      <w:r>
        <w:rPr>
          <w:rFonts w:ascii="Arial" w:hAnsi="Arial" w:cs="Arial"/>
          <w:bCs/>
          <w:noProof/>
          <w:sz w:val="20"/>
          <w:szCs w:val="20"/>
          <w:lang w:val="es-CL"/>
        </w:rPr>
        <w:t> </w:t>
      </w:r>
      <w:r>
        <w:rPr>
          <w:rFonts w:ascii="Arial" w:hAnsi="Arial" w:cs="Arial"/>
          <w:bCs/>
          <w:noProof/>
          <w:sz w:val="20"/>
          <w:szCs w:val="20"/>
          <w:lang w:val="es-CL"/>
        </w:rPr>
        <w:t> </w:t>
      </w:r>
      <w:r>
        <w:rPr>
          <w:rFonts w:ascii="Arial" w:hAnsi="Arial" w:cs="Arial"/>
          <w:bCs/>
          <w:noProof/>
          <w:sz w:val="20"/>
          <w:szCs w:val="20"/>
          <w:lang w:val="es-CL"/>
        </w:rPr>
        <w:t> </w:t>
      </w:r>
      <w:r>
        <w:rPr>
          <w:rFonts w:ascii="Arial" w:hAnsi="Arial" w:cs="Arial"/>
          <w:bCs/>
          <w:noProof/>
          <w:sz w:val="20"/>
          <w:szCs w:val="20"/>
          <w:lang w:val="es-CL"/>
        </w:rPr>
        <w:t> </w:t>
      </w:r>
      <w:r>
        <w:rPr>
          <w:rFonts w:ascii="Arial" w:hAnsi="Arial" w:cs="Arial"/>
          <w:bCs/>
          <w:sz w:val="20"/>
          <w:szCs w:val="20"/>
          <w:lang w:val="es-CL"/>
        </w:rPr>
        <w:fldChar w:fldCharType="end"/>
      </w:r>
    </w:p>
    <w:p w:rsidR="00266D12" w:rsidRPr="00724D2B" w:rsidRDefault="00266D12" w:rsidP="009963E9">
      <w:pPr>
        <w:jc w:val="both"/>
        <w:rPr>
          <w:rFonts w:ascii="Arial" w:hAnsi="Arial" w:cs="Arial"/>
          <w:bCs/>
          <w:sz w:val="20"/>
          <w:szCs w:val="20"/>
          <w:lang w:val="es-CL"/>
        </w:rPr>
      </w:pPr>
    </w:p>
    <w:p w:rsidR="00BF4044" w:rsidRPr="00724D2B" w:rsidRDefault="00BF4044" w:rsidP="009963E9">
      <w:pPr>
        <w:jc w:val="both"/>
        <w:rPr>
          <w:rFonts w:ascii="Arial" w:hAnsi="Arial" w:cs="Arial"/>
          <w:bCs/>
          <w:sz w:val="20"/>
          <w:szCs w:val="20"/>
          <w:lang w:val="es-CL"/>
        </w:rPr>
      </w:pPr>
    </w:p>
    <w:p w:rsidR="00266D12" w:rsidRPr="00724D2B" w:rsidRDefault="00266D12" w:rsidP="00667D79">
      <w:pPr>
        <w:numPr>
          <w:ilvl w:val="0"/>
          <w:numId w:val="14"/>
        </w:numPr>
        <w:ind w:left="0" w:firstLine="0"/>
        <w:jc w:val="both"/>
        <w:rPr>
          <w:rFonts w:ascii="Arial" w:hAnsi="Arial" w:cs="Arial"/>
          <w:b/>
          <w:sz w:val="20"/>
          <w:szCs w:val="20"/>
          <w:lang w:val="es-CL"/>
        </w:rPr>
      </w:pPr>
      <w:r w:rsidRPr="00724D2B">
        <w:rPr>
          <w:rFonts w:ascii="Arial" w:hAnsi="Arial" w:cs="Arial"/>
          <w:b/>
          <w:sz w:val="20"/>
          <w:szCs w:val="20"/>
          <w:lang w:val="es-CL"/>
        </w:rPr>
        <w:t>Completar el siguiente cuadro:</w:t>
      </w:r>
    </w:p>
    <w:p w:rsidR="00266D12" w:rsidRPr="00724D2B" w:rsidRDefault="00266D12" w:rsidP="00D50A84">
      <w:pPr>
        <w:pStyle w:val="Prrafodelista"/>
        <w:rPr>
          <w:rFonts w:ascii="Arial" w:hAnsi="Arial" w:cs="Arial"/>
          <w:b/>
          <w:sz w:val="20"/>
          <w:szCs w:val="20"/>
          <w:lang w:val="es-CL"/>
        </w:rPr>
      </w:pPr>
    </w:p>
    <w:tbl>
      <w:tblPr>
        <w:tblpPr w:leftFromText="141" w:rightFromText="141" w:vertAnchor="text" w:tblpX="80" w:tblpY="1"/>
        <w:tblOverlap w:val="never"/>
        <w:tblW w:w="491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3"/>
        <w:gridCol w:w="3901"/>
        <w:gridCol w:w="4273"/>
      </w:tblGrid>
      <w:tr w:rsidR="00266D12" w:rsidRPr="00724D2B" w:rsidTr="00E3429C">
        <w:trPr>
          <w:trHeight w:val="416"/>
        </w:trPr>
        <w:tc>
          <w:tcPr>
            <w:tcW w:w="229" w:type="pct"/>
            <w:tcBorders>
              <w:top w:val="nil"/>
              <w:left w:val="nil"/>
            </w:tcBorders>
            <w:vAlign w:val="center"/>
          </w:tcPr>
          <w:p w:rsidR="00266D12" w:rsidRPr="00724D2B" w:rsidRDefault="00266D12" w:rsidP="00667D79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2277" w:type="pct"/>
            <w:shd w:val="clear" w:color="auto" w:fill="BFBFBF"/>
            <w:vAlign w:val="center"/>
          </w:tcPr>
          <w:p w:rsidR="00266D12" w:rsidRPr="00724D2B" w:rsidRDefault="00266D12" w:rsidP="00667D79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b/>
                <w:sz w:val="20"/>
                <w:szCs w:val="20"/>
                <w:lang w:val="es-CL"/>
              </w:rPr>
              <w:t>Internas</w:t>
            </w:r>
          </w:p>
        </w:tc>
        <w:tc>
          <w:tcPr>
            <w:tcW w:w="2494" w:type="pct"/>
            <w:shd w:val="clear" w:color="auto" w:fill="BFBFBF"/>
            <w:vAlign w:val="center"/>
          </w:tcPr>
          <w:p w:rsidR="00266D12" w:rsidRPr="00724D2B" w:rsidRDefault="00266D12" w:rsidP="00667D79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b/>
                <w:sz w:val="20"/>
                <w:szCs w:val="20"/>
                <w:lang w:val="es-CL"/>
              </w:rPr>
              <w:t>Externas</w:t>
            </w:r>
          </w:p>
        </w:tc>
      </w:tr>
      <w:tr w:rsidR="00266D12" w:rsidRPr="00724D2B" w:rsidTr="00E3429C">
        <w:trPr>
          <w:cantSplit/>
          <w:trHeight w:val="271"/>
        </w:trPr>
        <w:tc>
          <w:tcPr>
            <w:tcW w:w="229" w:type="pct"/>
            <w:vMerge w:val="restart"/>
            <w:shd w:val="clear" w:color="auto" w:fill="BFBFBF"/>
            <w:textDirection w:val="btLr"/>
            <w:vAlign w:val="center"/>
          </w:tcPr>
          <w:p w:rsidR="00266D12" w:rsidRPr="00724D2B" w:rsidRDefault="00266D12" w:rsidP="00667D79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b/>
                <w:sz w:val="20"/>
                <w:szCs w:val="20"/>
                <w:lang w:val="es-CL"/>
              </w:rPr>
              <w:t>Positivas</w:t>
            </w:r>
          </w:p>
        </w:tc>
        <w:tc>
          <w:tcPr>
            <w:tcW w:w="2277" w:type="pct"/>
            <w:tcBorders>
              <w:bottom w:val="nil"/>
            </w:tcBorders>
            <w:vAlign w:val="center"/>
          </w:tcPr>
          <w:p w:rsidR="00266D12" w:rsidRPr="00724D2B" w:rsidRDefault="00266D12" w:rsidP="00E3429C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b/>
                <w:sz w:val="20"/>
                <w:szCs w:val="20"/>
                <w:lang w:val="es-CL"/>
              </w:rPr>
              <w:t>Fortalezas:</w:t>
            </w:r>
          </w:p>
        </w:tc>
        <w:tc>
          <w:tcPr>
            <w:tcW w:w="2494" w:type="pct"/>
            <w:tcBorders>
              <w:bottom w:val="nil"/>
            </w:tcBorders>
            <w:vAlign w:val="center"/>
          </w:tcPr>
          <w:p w:rsidR="00266D12" w:rsidRPr="00724D2B" w:rsidRDefault="00266D12" w:rsidP="00667D79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b/>
                <w:sz w:val="20"/>
                <w:szCs w:val="20"/>
                <w:lang w:val="es-CL"/>
              </w:rPr>
              <w:t>Oportunidades:</w:t>
            </w:r>
          </w:p>
        </w:tc>
      </w:tr>
      <w:tr w:rsidR="00266D12" w:rsidRPr="00724D2B" w:rsidTr="00E3429C">
        <w:trPr>
          <w:cantSplit/>
          <w:trHeight w:val="1560"/>
        </w:trPr>
        <w:tc>
          <w:tcPr>
            <w:tcW w:w="229" w:type="pct"/>
            <w:vMerge/>
            <w:shd w:val="clear" w:color="auto" w:fill="BFBFBF"/>
            <w:textDirection w:val="btLr"/>
            <w:vAlign w:val="center"/>
          </w:tcPr>
          <w:p w:rsidR="00266D12" w:rsidRPr="00724D2B" w:rsidRDefault="00266D12" w:rsidP="00667D79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2277" w:type="pct"/>
            <w:tcBorders>
              <w:top w:val="nil"/>
            </w:tcBorders>
            <w:vAlign w:val="center"/>
          </w:tcPr>
          <w:p w:rsidR="00266D12" w:rsidRPr="00724D2B" w:rsidRDefault="00EF0C96" w:rsidP="00667D79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bCs/>
                <w:sz w:val="20"/>
                <w:szCs w:val="20"/>
                <w:lang w:val="es-C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bCs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bCs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bCs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bCs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bCs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bCs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bCs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bCs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bCs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2494" w:type="pct"/>
            <w:tcBorders>
              <w:top w:val="nil"/>
            </w:tcBorders>
            <w:vAlign w:val="center"/>
          </w:tcPr>
          <w:p w:rsidR="00266D12" w:rsidRPr="00724D2B" w:rsidRDefault="00EF0C96" w:rsidP="00667D79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bCs/>
                <w:sz w:val="20"/>
                <w:szCs w:val="20"/>
                <w:lang w:val="es-C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bCs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bCs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bCs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bCs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bCs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bCs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bCs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bCs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bCs/>
                <w:sz w:val="20"/>
                <w:szCs w:val="20"/>
                <w:lang w:val="es-CL"/>
              </w:rPr>
              <w:fldChar w:fldCharType="end"/>
            </w:r>
          </w:p>
        </w:tc>
      </w:tr>
      <w:tr w:rsidR="00266D12" w:rsidRPr="00724D2B" w:rsidTr="00E3429C">
        <w:trPr>
          <w:cantSplit/>
          <w:trHeight w:val="391"/>
        </w:trPr>
        <w:tc>
          <w:tcPr>
            <w:tcW w:w="229" w:type="pct"/>
            <w:vMerge w:val="restart"/>
            <w:shd w:val="clear" w:color="auto" w:fill="BFBFBF"/>
            <w:textDirection w:val="btLr"/>
            <w:vAlign w:val="center"/>
          </w:tcPr>
          <w:p w:rsidR="00266D12" w:rsidRPr="00724D2B" w:rsidRDefault="00266D12" w:rsidP="00667D79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b/>
                <w:sz w:val="20"/>
                <w:szCs w:val="20"/>
                <w:lang w:val="es-CL"/>
              </w:rPr>
              <w:t>Negativas</w:t>
            </w:r>
          </w:p>
        </w:tc>
        <w:tc>
          <w:tcPr>
            <w:tcW w:w="2277" w:type="pct"/>
            <w:tcBorders>
              <w:bottom w:val="nil"/>
            </w:tcBorders>
            <w:vAlign w:val="center"/>
          </w:tcPr>
          <w:p w:rsidR="00266D12" w:rsidRPr="00724D2B" w:rsidRDefault="00266D12" w:rsidP="00667D79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b/>
                <w:sz w:val="20"/>
                <w:szCs w:val="20"/>
                <w:lang w:val="es-CL"/>
              </w:rPr>
              <w:t>Debilidades:</w:t>
            </w:r>
          </w:p>
        </w:tc>
        <w:tc>
          <w:tcPr>
            <w:tcW w:w="2494" w:type="pct"/>
            <w:tcBorders>
              <w:bottom w:val="nil"/>
            </w:tcBorders>
            <w:vAlign w:val="center"/>
          </w:tcPr>
          <w:p w:rsidR="00266D12" w:rsidRPr="00724D2B" w:rsidRDefault="00266D12" w:rsidP="00667D79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b/>
                <w:sz w:val="20"/>
                <w:szCs w:val="20"/>
                <w:lang w:val="es-CL"/>
              </w:rPr>
              <w:t>Amenazas:</w:t>
            </w:r>
          </w:p>
        </w:tc>
      </w:tr>
      <w:tr w:rsidR="00266D12" w:rsidRPr="00724D2B" w:rsidTr="00E3429C">
        <w:trPr>
          <w:cantSplit/>
          <w:trHeight w:val="1559"/>
        </w:trPr>
        <w:tc>
          <w:tcPr>
            <w:tcW w:w="229" w:type="pct"/>
            <w:vMerge/>
            <w:shd w:val="clear" w:color="auto" w:fill="BFBFBF"/>
            <w:textDirection w:val="btLr"/>
            <w:vAlign w:val="center"/>
          </w:tcPr>
          <w:p w:rsidR="00266D12" w:rsidRPr="00724D2B" w:rsidRDefault="00266D12" w:rsidP="00667D79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2277" w:type="pct"/>
            <w:tcBorders>
              <w:top w:val="nil"/>
            </w:tcBorders>
            <w:vAlign w:val="center"/>
          </w:tcPr>
          <w:p w:rsidR="00266D12" w:rsidRPr="00724D2B" w:rsidRDefault="00EF0C96" w:rsidP="00667D79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bCs/>
                <w:sz w:val="20"/>
                <w:szCs w:val="20"/>
                <w:lang w:val="es-C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bCs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bCs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bCs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bCs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bCs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bCs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bCs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bCs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bCs/>
                <w:sz w:val="20"/>
                <w:szCs w:val="20"/>
                <w:lang w:val="es-CL"/>
              </w:rPr>
              <w:fldChar w:fldCharType="end"/>
            </w:r>
            <w:r w:rsidR="00266D12" w:rsidRPr="00724D2B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266D12" w:rsidRPr="00724D2B">
              <w:rPr>
                <w:rFonts w:ascii="Arial" w:hAnsi="Arial" w:cs="Arial"/>
                <w:sz w:val="20"/>
                <w:szCs w:val="20"/>
              </w:rPr>
              <w:instrText xml:space="preserve"> FILLIN ""</w:instrText>
            </w:r>
            <w:r w:rsidR="00266D12" w:rsidRPr="00724D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494" w:type="pct"/>
            <w:tcBorders>
              <w:top w:val="nil"/>
            </w:tcBorders>
            <w:vAlign w:val="center"/>
          </w:tcPr>
          <w:p w:rsidR="00266D12" w:rsidRPr="00724D2B" w:rsidRDefault="00EF0C96" w:rsidP="00667D79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bCs/>
                <w:sz w:val="20"/>
                <w:szCs w:val="20"/>
                <w:lang w:val="es-C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bCs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bCs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bCs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bCs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bCs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bCs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bCs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bCs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bCs/>
                <w:sz w:val="20"/>
                <w:szCs w:val="20"/>
                <w:lang w:val="es-CL"/>
              </w:rPr>
              <w:fldChar w:fldCharType="end"/>
            </w:r>
          </w:p>
        </w:tc>
      </w:tr>
    </w:tbl>
    <w:p w:rsidR="00266D12" w:rsidRPr="00724D2B" w:rsidRDefault="00266D12" w:rsidP="00D50A84">
      <w:pPr>
        <w:jc w:val="both"/>
        <w:rPr>
          <w:rFonts w:ascii="Arial" w:hAnsi="Arial" w:cs="Arial"/>
          <w:sz w:val="20"/>
          <w:szCs w:val="20"/>
          <w:lang w:val="es-CL"/>
        </w:rPr>
      </w:pPr>
    </w:p>
    <w:p w:rsidR="00716BEE" w:rsidRPr="00724D2B" w:rsidRDefault="00716BEE" w:rsidP="00D50A84">
      <w:pPr>
        <w:jc w:val="both"/>
        <w:rPr>
          <w:rFonts w:ascii="Arial" w:hAnsi="Arial" w:cs="Arial"/>
          <w:sz w:val="20"/>
          <w:szCs w:val="20"/>
          <w:lang w:val="es-CL"/>
        </w:rPr>
      </w:pPr>
    </w:p>
    <w:p w:rsidR="00266D12" w:rsidRPr="00724D2B" w:rsidRDefault="00E3429C" w:rsidP="003F542F">
      <w:pPr>
        <w:shd w:val="clear" w:color="auto" w:fill="00000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DIFUSIÓ</w:t>
      </w:r>
      <w:r w:rsidR="00266D12" w:rsidRPr="00724D2B">
        <w:rPr>
          <w:rFonts w:ascii="Arial" w:hAnsi="Arial" w:cs="Arial"/>
          <w:b/>
          <w:sz w:val="20"/>
          <w:szCs w:val="20"/>
        </w:rPr>
        <w:t>N</w:t>
      </w:r>
    </w:p>
    <w:p w:rsidR="00266D12" w:rsidRPr="00724D2B" w:rsidRDefault="00266D12" w:rsidP="00D50A84">
      <w:pPr>
        <w:jc w:val="both"/>
        <w:rPr>
          <w:rFonts w:ascii="Arial" w:hAnsi="Arial" w:cs="Arial"/>
          <w:b/>
          <w:sz w:val="20"/>
          <w:szCs w:val="20"/>
          <w:lang w:val="es-CL"/>
        </w:rPr>
      </w:pPr>
      <w:r w:rsidRPr="00724D2B">
        <w:rPr>
          <w:rFonts w:ascii="Arial" w:hAnsi="Arial" w:cs="Arial"/>
          <w:b/>
          <w:sz w:val="20"/>
          <w:szCs w:val="20"/>
          <w:lang w:val="es-CL"/>
        </w:rPr>
        <w:t xml:space="preserve"> </w:t>
      </w:r>
    </w:p>
    <w:p w:rsidR="00266D12" w:rsidRPr="00724D2B" w:rsidRDefault="00266D12" w:rsidP="00667D79">
      <w:pPr>
        <w:numPr>
          <w:ilvl w:val="0"/>
          <w:numId w:val="15"/>
        </w:numPr>
        <w:ind w:left="0" w:firstLine="0"/>
        <w:jc w:val="both"/>
        <w:rPr>
          <w:rFonts w:ascii="Arial" w:hAnsi="Arial" w:cs="Arial"/>
          <w:b/>
          <w:sz w:val="20"/>
          <w:szCs w:val="20"/>
          <w:lang w:val="es-CL"/>
        </w:rPr>
      </w:pPr>
      <w:r w:rsidRPr="00724D2B">
        <w:rPr>
          <w:rFonts w:ascii="Arial" w:hAnsi="Arial" w:cs="Arial"/>
          <w:b/>
          <w:sz w:val="20"/>
          <w:szCs w:val="20"/>
          <w:lang w:val="es-CL"/>
        </w:rPr>
        <w:t xml:space="preserve">Describir brevemente la difusión que se ha llevado a cabo de los conocimientos generados en lo que va del proyecto, por ejemplo patentes, papers, posters, congresos, charlas, material gráfico, etc.  </w:t>
      </w:r>
      <w:r w:rsidR="00FE725C" w:rsidRPr="00724D2B">
        <w:rPr>
          <w:rFonts w:ascii="Arial" w:hAnsi="Arial" w:cs="Arial"/>
          <w:i/>
          <w:sz w:val="20"/>
          <w:szCs w:val="20"/>
          <w:lang w:val="es-CL"/>
        </w:rPr>
        <w:t>(má</w:t>
      </w:r>
      <w:r w:rsidRPr="00724D2B">
        <w:rPr>
          <w:rFonts w:ascii="Arial" w:hAnsi="Arial" w:cs="Arial"/>
          <w:i/>
          <w:sz w:val="20"/>
          <w:szCs w:val="20"/>
          <w:lang w:val="es-CL"/>
        </w:rPr>
        <w:t>x</w:t>
      </w:r>
      <w:r w:rsidR="00FE725C" w:rsidRPr="00724D2B">
        <w:rPr>
          <w:rFonts w:ascii="Arial" w:hAnsi="Arial" w:cs="Arial"/>
          <w:i/>
          <w:sz w:val="20"/>
          <w:szCs w:val="20"/>
          <w:lang w:val="es-CL"/>
        </w:rPr>
        <w:t>.</w:t>
      </w:r>
      <w:r w:rsidRPr="00724D2B">
        <w:rPr>
          <w:rFonts w:ascii="Arial" w:hAnsi="Arial" w:cs="Arial"/>
          <w:i/>
          <w:sz w:val="20"/>
          <w:szCs w:val="20"/>
          <w:lang w:val="es-CL"/>
        </w:rPr>
        <w:t xml:space="preserve"> </w:t>
      </w:r>
      <w:r w:rsidR="00E3429C">
        <w:rPr>
          <w:rFonts w:ascii="Arial" w:hAnsi="Arial" w:cs="Arial"/>
          <w:i/>
          <w:sz w:val="20"/>
          <w:szCs w:val="20"/>
          <w:lang w:val="es-CL"/>
        </w:rPr>
        <w:t>1500</w:t>
      </w:r>
      <w:r w:rsidRPr="00724D2B">
        <w:rPr>
          <w:rFonts w:ascii="Arial" w:hAnsi="Arial" w:cs="Arial"/>
          <w:i/>
          <w:sz w:val="20"/>
          <w:szCs w:val="20"/>
          <w:lang w:val="es-CL"/>
        </w:rPr>
        <w:t xml:space="preserve"> caracteres)</w:t>
      </w:r>
    </w:p>
    <w:p w:rsidR="00266D12" w:rsidRPr="00724D2B" w:rsidRDefault="00266D12" w:rsidP="00F452DE">
      <w:pPr>
        <w:jc w:val="both"/>
        <w:rPr>
          <w:rFonts w:ascii="Arial" w:hAnsi="Arial" w:cs="Arial"/>
          <w:sz w:val="20"/>
          <w:szCs w:val="20"/>
          <w:lang w:val="es-CL"/>
        </w:rPr>
      </w:pPr>
    </w:p>
    <w:p w:rsidR="00266D12" w:rsidRPr="00724D2B" w:rsidRDefault="00E3429C" w:rsidP="00BC251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ES_tradnl"/>
        </w:rPr>
      </w:pPr>
      <w:r>
        <w:rPr>
          <w:rFonts w:ascii="Arial" w:hAnsi="Arial" w:cs="Arial"/>
          <w:bCs/>
          <w:sz w:val="20"/>
          <w:szCs w:val="20"/>
          <w:lang w:val="es-CL"/>
        </w:rPr>
        <w:fldChar w:fldCharType="begin">
          <w:ffData>
            <w:name w:val=""/>
            <w:enabled/>
            <w:calcOnExit w:val="0"/>
            <w:textInput>
              <w:maxLength w:val="1500"/>
            </w:textInput>
          </w:ffData>
        </w:fldChar>
      </w:r>
      <w:r>
        <w:rPr>
          <w:rFonts w:ascii="Arial" w:hAnsi="Arial" w:cs="Arial"/>
          <w:bCs/>
          <w:sz w:val="20"/>
          <w:szCs w:val="20"/>
          <w:lang w:val="es-CL"/>
        </w:rPr>
        <w:instrText xml:space="preserve"> FORMTEXT </w:instrText>
      </w:r>
      <w:r>
        <w:rPr>
          <w:rFonts w:ascii="Arial" w:hAnsi="Arial" w:cs="Arial"/>
          <w:bCs/>
          <w:sz w:val="20"/>
          <w:szCs w:val="20"/>
          <w:lang w:val="es-CL"/>
        </w:rPr>
      </w:r>
      <w:r>
        <w:rPr>
          <w:rFonts w:ascii="Arial" w:hAnsi="Arial" w:cs="Arial"/>
          <w:bCs/>
          <w:sz w:val="20"/>
          <w:szCs w:val="20"/>
          <w:lang w:val="es-CL"/>
        </w:rPr>
        <w:fldChar w:fldCharType="separate"/>
      </w:r>
      <w:r>
        <w:rPr>
          <w:rFonts w:ascii="Arial" w:hAnsi="Arial" w:cs="Arial"/>
          <w:bCs/>
          <w:noProof/>
          <w:sz w:val="20"/>
          <w:szCs w:val="20"/>
          <w:lang w:val="es-CL"/>
        </w:rPr>
        <w:t> </w:t>
      </w:r>
      <w:r>
        <w:rPr>
          <w:rFonts w:ascii="Arial" w:hAnsi="Arial" w:cs="Arial"/>
          <w:bCs/>
          <w:noProof/>
          <w:sz w:val="20"/>
          <w:szCs w:val="20"/>
          <w:lang w:val="es-CL"/>
        </w:rPr>
        <w:t> </w:t>
      </w:r>
      <w:r>
        <w:rPr>
          <w:rFonts w:ascii="Arial" w:hAnsi="Arial" w:cs="Arial"/>
          <w:bCs/>
          <w:noProof/>
          <w:sz w:val="20"/>
          <w:szCs w:val="20"/>
          <w:lang w:val="es-CL"/>
        </w:rPr>
        <w:t> </w:t>
      </w:r>
      <w:r>
        <w:rPr>
          <w:rFonts w:ascii="Arial" w:hAnsi="Arial" w:cs="Arial"/>
          <w:bCs/>
          <w:noProof/>
          <w:sz w:val="20"/>
          <w:szCs w:val="20"/>
          <w:lang w:val="es-CL"/>
        </w:rPr>
        <w:t> </w:t>
      </w:r>
      <w:r>
        <w:rPr>
          <w:rFonts w:ascii="Arial" w:hAnsi="Arial" w:cs="Arial"/>
          <w:bCs/>
          <w:noProof/>
          <w:sz w:val="20"/>
          <w:szCs w:val="20"/>
          <w:lang w:val="es-CL"/>
        </w:rPr>
        <w:t> </w:t>
      </w:r>
      <w:r>
        <w:rPr>
          <w:rFonts w:ascii="Arial" w:hAnsi="Arial" w:cs="Arial"/>
          <w:bCs/>
          <w:sz w:val="20"/>
          <w:szCs w:val="20"/>
          <w:lang w:val="es-CL"/>
        </w:rPr>
        <w:fldChar w:fldCharType="end"/>
      </w:r>
    </w:p>
    <w:p w:rsidR="00266D12" w:rsidRPr="00724D2B" w:rsidRDefault="00266D12" w:rsidP="00D50A84">
      <w:pPr>
        <w:jc w:val="both"/>
        <w:rPr>
          <w:rFonts w:ascii="Arial" w:hAnsi="Arial" w:cs="Arial"/>
          <w:sz w:val="20"/>
          <w:szCs w:val="20"/>
          <w:lang w:val="es-CL"/>
        </w:rPr>
      </w:pPr>
    </w:p>
    <w:p w:rsidR="00BF4044" w:rsidRPr="00724D2B" w:rsidRDefault="00BF4044" w:rsidP="00D50A84">
      <w:pPr>
        <w:jc w:val="both"/>
        <w:rPr>
          <w:rFonts w:ascii="Arial" w:hAnsi="Arial" w:cs="Arial"/>
          <w:sz w:val="20"/>
          <w:szCs w:val="20"/>
          <w:lang w:val="es-CL"/>
        </w:rPr>
      </w:pPr>
    </w:p>
    <w:p w:rsidR="00266D12" w:rsidRPr="00724D2B" w:rsidRDefault="00266D12" w:rsidP="00667D79">
      <w:pPr>
        <w:numPr>
          <w:ilvl w:val="0"/>
          <w:numId w:val="15"/>
        </w:numPr>
        <w:ind w:left="0" w:firstLine="0"/>
        <w:jc w:val="both"/>
        <w:rPr>
          <w:rFonts w:ascii="Arial" w:hAnsi="Arial" w:cs="Arial"/>
          <w:b/>
          <w:sz w:val="20"/>
          <w:szCs w:val="20"/>
          <w:lang w:val="es-CL"/>
        </w:rPr>
      </w:pPr>
      <w:r w:rsidRPr="00724D2B">
        <w:rPr>
          <w:rFonts w:ascii="Arial" w:hAnsi="Arial" w:cs="Arial"/>
          <w:b/>
          <w:sz w:val="20"/>
          <w:szCs w:val="20"/>
          <w:lang w:val="es-CL"/>
        </w:rPr>
        <w:t>Listar la bibliografía más relevante que han utilizado recientemente</w:t>
      </w:r>
      <w:r w:rsidR="00894248" w:rsidRPr="00724D2B">
        <w:rPr>
          <w:rFonts w:ascii="Arial" w:hAnsi="Arial" w:cs="Arial"/>
          <w:b/>
          <w:sz w:val="20"/>
          <w:szCs w:val="20"/>
          <w:lang w:val="es-CL"/>
        </w:rPr>
        <w:t>.</w:t>
      </w:r>
      <w:r w:rsidRPr="00724D2B">
        <w:rPr>
          <w:rFonts w:ascii="Arial" w:hAnsi="Arial" w:cs="Arial"/>
          <w:b/>
          <w:sz w:val="20"/>
          <w:szCs w:val="20"/>
          <w:lang w:val="es-CL"/>
        </w:rPr>
        <w:t xml:space="preserve"> </w:t>
      </w:r>
      <w:r w:rsidRPr="00724D2B">
        <w:rPr>
          <w:rFonts w:ascii="Arial" w:hAnsi="Arial" w:cs="Arial"/>
          <w:i/>
          <w:sz w:val="20"/>
          <w:szCs w:val="20"/>
          <w:lang w:val="es-CL"/>
        </w:rPr>
        <w:t>(m</w:t>
      </w:r>
      <w:r w:rsidR="00FE725C" w:rsidRPr="00724D2B">
        <w:rPr>
          <w:rFonts w:ascii="Arial" w:hAnsi="Arial" w:cs="Arial"/>
          <w:i/>
          <w:sz w:val="20"/>
          <w:szCs w:val="20"/>
          <w:lang w:val="es-CL"/>
        </w:rPr>
        <w:t>á</w:t>
      </w:r>
      <w:r w:rsidRPr="00724D2B">
        <w:rPr>
          <w:rFonts w:ascii="Arial" w:hAnsi="Arial" w:cs="Arial"/>
          <w:i/>
          <w:sz w:val="20"/>
          <w:szCs w:val="20"/>
          <w:lang w:val="es-CL"/>
        </w:rPr>
        <w:t>x</w:t>
      </w:r>
      <w:r w:rsidR="00FE725C" w:rsidRPr="00724D2B">
        <w:rPr>
          <w:rFonts w:ascii="Arial" w:hAnsi="Arial" w:cs="Arial"/>
          <w:i/>
          <w:sz w:val="20"/>
          <w:szCs w:val="20"/>
          <w:lang w:val="es-CL"/>
        </w:rPr>
        <w:t>.</w:t>
      </w:r>
      <w:r w:rsidRPr="00724D2B">
        <w:rPr>
          <w:rFonts w:ascii="Arial" w:hAnsi="Arial" w:cs="Arial"/>
          <w:i/>
          <w:sz w:val="20"/>
          <w:szCs w:val="20"/>
          <w:lang w:val="es-CL"/>
        </w:rPr>
        <w:t xml:space="preserve"> 1500 caracteres)</w:t>
      </w:r>
    </w:p>
    <w:p w:rsidR="00266D12" w:rsidRPr="00724D2B" w:rsidRDefault="00266D12" w:rsidP="00D50A84">
      <w:pPr>
        <w:jc w:val="both"/>
        <w:rPr>
          <w:rFonts w:ascii="Arial" w:hAnsi="Arial" w:cs="Arial"/>
          <w:sz w:val="20"/>
          <w:szCs w:val="20"/>
          <w:lang w:val="es-CL"/>
        </w:rPr>
      </w:pPr>
    </w:p>
    <w:p w:rsidR="00266D12" w:rsidRPr="00724D2B" w:rsidRDefault="00BF4044" w:rsidP="00D50A84">
      <w:pPr>
        <w:jc w:val="both"/>
        <w:rPr>
          <w:rFonts w:ascii="Arial" w:hAnsi="Arial" w:cs="Arial"/>
          <w:sz w:val="20"/>
          <w:szCs w:val="20"/>
          <w:lang w:val="es-CL"/>
        </w:rPr>
      </w:pPr>
      <w:r w:rsidRPr="00724D2B">
        <w:rPr>
          <w:rFonts w:ascii="Arial" w:hAnsi="Arial" w:cs="Arial"/>
          <w:bCs/>
          <w:sz w:val="20"/>
          <w:szCs w:val="20"/>
          <w:lang w:val="es-CL"/>
        </w:rPr>
        <w:fldChar w:fldCharType="begin">
          <w:ffData>
            <w:name w:val=""/>
            <w:enabled/>
            <w:calcOnExit w:val="0"/>
            <w:textInput>
              <w:maxLength w:val="1500"/>
            </w:textInput>
          </w:ffData>
        </w:fldChar>
      </w:r>
      <w:r w:rsidRPr="00724D2B">
        <w:rPr>
          <w:rFonts w:ascii="Arial" w:hAnsi="Arial" w:cs="Arial"/>
          <w:bCs/>
          <w:sz w:val="20"/>
          <w:szCs w:val="20"/>
          <w:lang w:val="es-CL"/>
        </w:rPr>
        <w:instrText xml:space="preserve"> FORMTEXT </w:instrText>
      </w:r>
      <w:r w:rsidRPr="00724D2B">
        <w:rPr>
          <w:rFonts w:ascii="Arial" w:hAnsi="Arial" w:cs="Arial"/>
          <w:bCs/>
          <w:sz w:val="20"/>
          <w:szCs w:val="20"/>
          <w:lang w:val="es-CL"/>
        </w:rPr>
      </w:r>
      <w:r w:rsidRPr="00724D2B">
        <w:rPr>
          <w:rFonts w:ascii="Arial" w:hAnsi="Arial" w:cs="Arial"/>
          <w:bCs/>
          <w:sz w:val="20"/>
          <w:szCs w:val="20"/>
          <w:lang w:val="es-CL"/>
        </w:rPr>
        <w:fldChar w:fldCharType="separate"/>
      </w:r>
      <w:r w:rsidRPr="00724D2B">
        <w:rPr>
          <w:rFonts w:ascii="Arial" w:hAnsi="Arial" w:cs="Arial"/>
          <w:bCs/>
          <w:noProof/>
          <w:sz w:val="20"/>
          <w:szCs w:val="20"/>
          <w:lang w:val="es-CL"/>
        </w:rPr>
        <w:t> </w:t>
      </w:r>
      <w:r w:rsidRPr="00724D2B">
        <w:rPr>
          <w:rFonts w:ascii="Arial" w:hAnsi="Arial" w:cs="Arial"/>
          <w:bCs/>
          <w:noProof/>
          <w:sz w:val="20"/>
          <w:szCs w:val="20"/>
          <w:lang w:val="es-CL"/>
        </w:rPr>
        <w:t> </w:t>
      </w:r>
      <w:r w:rsidRPr="00724D2B">
        <w:rPr>
          <w:rFonts w:ascii="Arial" w:hAnsi="Arial" w:cs="Arial"/>
          <w:bCs/>
          <w:noProof/>
          <w:sz w:val="20"/>
          <w:szCs w:val="20"/>
          <w:lang w:val="es-CL"/>
        </w:rPr>
        <w:t> </w:t>
      </w:r>
      <w:r w:rsidRPr="00724D2B">
        <w:rPr>
          <w:rFonts w:ascii="Arial" w:hAnsi="Arial" w:cs="Arial"/>
          <w:bCs/>
          <w:noProof/>
          <w:sz w:val="20"/>
          <w:szCs w:val="20"/>
          <w:lang w:val="es-CL"/>
        </w:rPr>
        <w:t> </w:t>
      </w:r>
      <w:r w:rsidRPr="00724D2B">
        <w:rPr>
          <w:rFonts w:ascii="Arial" w:hAnsi="Arial" w:cs="Arial"/>
          <w:bCs/>
          <w:noProof/>
          <w:sz w:val="20"/>
          <w:szCs w:val="20"/>
          <w:lang w:val="es-CL"/>
        </w:rPr>
        <w:t> </w:t>
      </w:r>
      <w:r w:rsidRPr="00724D2B">
        <w:rPr>
          <w:rFonts w:ascii="Arial" w:hAnsi="Arial" w:cs="Arial"/>
          <w:bCs/>
          <w:sz w:val="20"/>
          <w:szCs w:val="20"/>
          <w:lang w:val="es-CL"/>
        </w:rPr>
        <w:fldChar w:fldCharType="end"/>
      </w:r>
    </w:p>
    <w:p w:rsidR="00266D12" w:rsidRPr="00724D2B" w:rsidRDefault="00266D12" w:rsidP="00D50A84">
      <w:pPr>
        <w:jc w:val="both"/>
        <w:rPr>
          <w:rFonts w:ascii="Arial" w:hAnsi="Arial" w:cs="Arial"/>
          <w:sz w:val="20"/>
          <w:szCs w:val="20"/>
          <w:lang w:val="es-CL"/>
        </w:rPr>
      </w:pPr>
    </w:p>
    <w:p w:rsidR="00266D12" w:rsidRPr="00724D2B" w:rsidRDefault="00266D12" w:rsidP="009963E9">
      <w:pPr>
        <w:jc w:val="both"/>
        <w:rPr>
          <w:rFonts w:ascii="Arial" w:hAnsi="Arial" w:cs="Arial"/>
          <w:b/>
          <w:sz w:val="20"/>
          <w:szCs w:val="20"/>
          <w:lang w:val="es-CL"/>
        </w:rPr>
      </w:pPr>
    </w:p>
    <w:p w:rsidR="00266D12" w:rsidRPr="00724D2B" w:rsidRDefault="00266D12" w:rsidP="009963E9">
      <w:pPr>
        <w:shd w:val="clear" w:color="auto" w:fill="000000"/>
        <w:jc w:val="center"/>
        <w:rPr>
          <w:rFonts w:ascii="Arial" w:hAnsi="Arial" w:cs="Arial"/>
          <w:b/>
          <w:sz w:val="20"/>
          <w:szCs w:val="20"/>
        </w:rPr>
      </w:pPr>
      <w:r w:rsidRPr="00724D2B">
        <w:rPr>
          <w:rFonts w:ascii="Arial" w:hAnsi="Arial" w:cs="Arial"/>
          <w:b/>
          <w:sz w:val="20"/>
          <w:szCs w:val="20"/>
        </w:rPr>
        <w:t>REQUERIMIENTOS UGSA</w:t>
      </w:r>
    </w:p>
    <w:p w:rsidR="00266D12" w:rsidRPr="00724D2B" w:rsidRDefault="00266D12" w:rsidP="009963E9">
      <w:pPr>
        <w:jc w:val="both"/>
        <w:rPr>
          <w:rFonts w:ascii="Arial" w:hAnsi="Arial" w:cs="Arial"/>
          <w:b/>
          <w:sz w:val="20"/>
          <w:szCs w:val="20"/>
          <w:lang w:val="es-CL"/>
        </w:rPr>
      </w:pPr>
      <w:r w:rsidRPr="00724D2B">
        <w:rPr>
          <w:rFonts w:ascii="Arial" w:hAnsi="Arial" w:cs="Arial"/>
          <w:b/>
          <w:sz w:val="20"/>
          <w:szCs w:val="20"/>
          <w:lang w:val="es-CL"/>
        </w:rPr>
        <w:t xml:space="preserve"> </w:t>
      </w:r>
    </w:p>
    <w:p w:rsidR="00266D12" w:rsidRPr="00724D2B" w:rsidRDefault="00266D12" w:rsidP="00667D79">
      <w:pPr>
        <w:numPr>
          <w:ilvl w:val="0"/>
          <w:numId w:val="16"/>
        </w:numPr>
        <w:ind w:left="0" w:firstLine="0"/>
        <w:jc w:val="both"/>
        <w:rPr>
          <w:rFonts w:ascii="Arial" w:hAnsi="Arial" w:cs="Arial"/>
          <w:b/>
          <w:sz w:val="20"/>
          <w:szCs w:val="20"/>
          <w:lang w:val="es-CL"/>
        </w:rPr>
      </w:pPr>
      <w:r w:rsidRPr="00724D2B">
        <w:rPr>
          <w:rFonts w:ascii="Arial" w:hAnsi="Arial" w:cs="Arial"/>
          <w:b/>
          <w:sz w:val="20"/>
          <w:szCs w:val="20"/>
          <w:lang w:val="es-CL"/>
        </w:rPr>
        <w:t xml:space="preserve">Describir brevemente las previsiones en materia de higiene y seguridad en el trabajo llevadas a cabo en el ámbito del proyecto y en cumplimiento de la Ley 24.557; Ley 19.587 y sus Decretos Reglamentarios y Resoluciones aplicables (Mencionar contrato con ART, responsable/asesor de higiene y seguridad, programas de capacitaciones, procedimientos de trabajo seguro y ante emergencias y legajo técnico de obra en caso de corresponder) </w:t>
      </w:r>
      <w:r w:rsidRPr="00724D2B">
        <w:rPr>
          <w:rFonts w:ascii="Arial" w:hAnsi="Arial" w:cs="Arial"/>
          <w:i/>
          <w:sz w:val="20"/>
          <w:szCs w:val="20"/>
          <w:lang w:val="es-CL"/>
        </w:rPr>
        <w:t>(</w:t>
      </w:r>
      <w:r w:rsidR="00FE725C" w:rsidRPr="00724D2B">
        <w:rPr>
          <w:rFonts w:ascii="Arial" w:hAnsi="Arial" w:cs="Arial"/>
          <w:i/>
          <w:sz w:val="20"/>
          <w:szCs w:val="20"/>
          <w:lang w:val="es-CL"/>
        </w:rPr>
        <w:t>máx.</w:t>
      </w:r>
      <w:r w:rsidRPr="00724D2B">
        <w:rPr>
          <w:rFonts w:ascii="Arial" w:hAnsi="Arial" w:cs="Arial"/>
          <w:i/>
          <w:sz w:val="20"/>
          <w:szCs w:val="20"/>
          <w:lang w:val="es-CL"/>
        </w:rPr>
        <w:t>1500 caracteres).</w:t>
      </w:r>
    </w:p>
    <w:p w:rsidR="00266D12" w:rsidRPr="00724D2B" w:rsidRDefault="00266D12" w:rsidP="009963E9">
      <w:pPr>
        <w:jc w:val="both"/>
        <w:rPr>
          <w:rFonts w:ascii="Arial" w:hAnsi="Arial" w:cs="Arial"/>
          <w:sz w:val="20"/>
          <w:szCs w:val="20"/>
          <w:lang w:val="es-CL"/>
        </w:rPr>
      </w:pPr>
    </w:p>
    <w:p w:rsidR="00BF4044" w:rsidRPr="00724D2B" w:rsidRDefault="00BF4044" w:rsidP="00BF4044">
      <w:pPr>
        <w:jc w:val="both"/>
        <w:rPr>
          <w:rFonts w:ascii="Arial" w:hAnsi="Arial" w:cs="Arial"/>
          <w:sz w:val="20"/>
          <w:szCs w:val="20"/>
          <w:lang w:val="es-CL"/>
        </w:rPr>
      </w:pPr>
      <w:r w:rsidRPr="00724D2B">
        <w:rPr>
          <w:rFonts w:ascii="Arial" w:hAnsi="Arial" w:cs="Arial"/>
          <w:bCs/>
          <w:sz w:val="20"/>
          <w:szCs w:val="20"/>
          <w:lang w:val="es-CL"/>
        </w:rPr>
        <w:fldChar w:fldCharType="begin">
          <w:ffData>
            <w:name w:val=""/>
            <w:enabled/>
            <w:calcOnExit w:val="0"/>
            <w:textInput>
              <w:maxLength w:val="1500"/>
            </w:textInput>
          </w:ffData>
        </w:fldChar>
      </w:r>
      <w:r w:rsidRPr="00724D2B">
        <w:rPr>
          <w:rFonts w:ascii="Arial" w:hAnsi="Arial" w:cs="Arial"/>
          <w:bCs/>
          <w:sz w:val="20"/>
          <w:szCs w:val="20"/>
          <w:lang w:val="es-CL"/>
        </w:rPr>
        <w:instrText xml:space="preserve"> FORMTEXT </w:instrText>
      </w:r>
      <w:r w:rsidRPr="00724D2B">
        <w:rPr>
          <w:rFonts w:ascii="Arial" w:hAnsi="Arial" w:cs="Arial"/>
          <w:bCs/>
          <w:sz w:val="20"/>
          <w:szCs w:val="20"/>
          <w:lang w:val="es-CL"/>
        </w:rPr>
      </w:r>
      <w:r w:rsidRPr="00724D2B">
        <w:rPr>
          <w:rFonts w:ascii="Arial" w:hAnsi="Arial" w:cs="Arial"/>
          <w:bCs/>
          <w:sz w:val="20"/>
          <w:szCs w:val="20"/>
          <w:lang w:val="es-CL"/>
        </w:rPr>
        <w:fldChar w:fldCharType="separate"/>
      </w:r>
      <w:r w:rsidRPr="00724D2B">
        <w:rPr>
          <w:rFonts w:ascii="Arial" w:hAnsi="Arial" w:cs="Arial"/>
          <w:bCs/>
          <w:noProof/>
          <w:sz w:val="20"/>
          <w:szCs w:val="20"/>
          <w:lang w:val="es-CL"/>
        </w:rPr>
        <w:t> </w:t>
      </w:r>
      <w:r w:rsidRPr="00724D2B">
        <w:rPr>
          <w:rFonts w:ascii="Arial" w:hAnsi="Arial" w:cs="Arial"/>
          <w:bCs/>
          <w:noProof/>
          <w:sz w:val="20"/>
          <w:szCs w:val="20"/>
          <w:lang w:val="es-CL"/>
        </w:rPr>
        <w:t> </w:t>
      </w:r>
      <w:r w:rsidRPr="00724D2B">
        <w:rPr>
          <w:rFonts w:ascii="Arial" w:hAnsi="Arial" w:cs="Arial"/>
          <w:bCs/>
          <w:noProof/>
          <w:sz w:val="20"/>
          <w:szCs w:val="20"/>
          <w:lang w:val="es-CL"/>
        </w:rPr>
        <w:t> </w:t>
      </w:r>
      <w:r w:rsidRPr="00724D2B">
        <w:rPr>
          <w:rFonts w:ascii="Arial" w:hAnsi="Arial" w:cs="Arial"/>
          <w:bCs/>
          <w:noProof/>
          <w:sz w:val="20"/>
          <w:szCs w:val="20"/>
          <w:lang w:val="es-CL"/>
        </w:rPr>
        <w:t> </w:t>
      </w:r>
      <w:r w:rsidRPr="00724D2B">
        <w:rPr>
          <w:rFonts w:ascii="Arial" w:hAnsi="Arial" w:cs="Arial"/>
          <w:bCs/>
          <w:noProof/>
          <w:sz w:val="20"/>
          <w:szCs w:val="20"/>
          <w:lang w:val="es-CL"/>
        </w:rPr>
        <w:t> </w:t>
      </w:r>
      <w:r w:rsidRPr="00724D2B">
        <w:rPr>
          <w:rFonts w:ascii="Arial" w:hAnsi="Arial" w:cs="Arial"/>
          <w:bCs/>
          <w:sz w:val="20"/>
          <w:szCs w:val="20"/>
          <w:lang w:val="es-CL"/>
        </w:rPr>
        <w:fldChar w:fldCharType="end"/>
      </w:r>
    </w:p>
    <w:p w:rsidR="00266D12" w:rsidRPr="00724D2B" w:rsidRDefault="00266D12" w:rsidP="009963E9">
      <w:pPr>
        <w:jc w:val="both"/>
        <w:rPr>
          <w:rFonts w:ascii="Arial" w:hAnsi="Arial" w:cs="Arial"/>
          <w:noProof/>
          <w:sz w:val="20"/>
          <w:szCs w:val="20"/>
          <w:lang w:val="es-CL"/>
        </w:rPr>
      </w:pPr>
    </w:p>
    <w:p w:rsidR="00266D12" w:rsidRPr="00724D2B" w:rsidRDefault="00266D12" w:rsidP="009963E9">
      <w:pPr>
        <w:jc w:val="both"/>
        <w:rPr>
          <w:rFonts w:ascii="Arial" w:hAnsi="Arial" w:cs="Arial"/>
          <w:b/>
          <w:sz w:val="20"/>
          <w:szCs w:val="20"/>
          <w:lang w:val="es-CL"/>
        </w:rPr>
      </w:pPr>
    </w:p>
    <w:p w:rsidR="00266D12" w:rsidRPr="00724D2B" w:rsidRDefault="00266D12" w:rsidP="00667D79">
      <w:pPr>
        <w:numPr>
          <w:ilvl w:val="0"/>
          <w:numId w:val="16"/>
        </w:numPr>
        <w:ind w:left="0" w:firstLine="0"/>
        <w:jc w:val="both"/>
        <w:rPr>
          <w:rFonts w:ascii="Arial" w:hAnsi="Arial" w:cs="Arial"/>
          <w:b/>
          <w:sz w:val="20"/>
          <w:szCs w:val="20"/>
          <w:lang w:val="es-CL"/>
        </w:rPr>
      </w:pPr>
      <w:r w:rsidRPr="00724D2B">
        <w:rPr>
          <w:rFonts w:ascii="Arial" w:hAnsi="Arial" w:cs="Arial"/>
          <w:b/>
          <w:sz w:val="20"/>
          <w:szCs w:val="20"/>
          <w:lang w:val="es-CL"/>
        </w:rPr>
        <w:t xml:space="preserve">Describir brevemente las previsiones en materia de gestión ambiental llevadas a cabo en el ámbito del proyecto y en cumplimiento con la normativa ambiental correspondiente a su jurisdicción (mencionar certificaciones ambientales obtenidas, gestión de residuos industriales especiales y no especiales, gestión de efluentes líquidos y gaseosos y otras previsiones ambientales de relevancia a saber, EIA, monitoreos, planes de contingencia, etc.) </w:t>
      </w:r>
      <w:r w:rsidRPr="00724D2B">
        <w:rPr>
          <w:rFonts w:ascii="Arial" w:hAnsi="Arial" w:cs="Arial"/>
          <w:i/>
          <w:sz w:val="20"/>
          <w:szCs w:val="20"/>
          <w:lang w:val="es-CL"/>
        </w:rPr>
        <w:t>(</w:t>
      </w:r>
      <w:r w:rsidR="00FE725C" w:rsidRPr="00724D2B">
        <w:rPr>
          <w:rFonts w:ascii="Arial" w:hAnsi="Arial" w:cs="Arial"/>
          <w:i/>
          <w:sz w:val="20"/>
          <w:szCs w:val="20"/>
          <w:lang w:val="es-CL"/>
        </w:rPr>
        <w:t>máx.</w:t>
      </w:r>
      <w:r w:rsidRPr="00724D2B">
        <w:rPr>
          <w:rFonts w:ascii="Arial" w:hAnsi="Arial" w:cs="Arial"/>
          <w:i/>
          <w:sz w:val="20"/>
          <w:szCs w:val="20"/>
          <w:lang w:val="es-CL"/>
        </w:rPr>
        <w:t>1500 caracteres)</w:t>
      </w:r>
    </w:p>
    <w:p w:rsidR="00266D12" w:rsidRPr="00724D2B" w:rsidRDefault="00266D12" w:rsidP="009963E9">
      <w:pPr>
        <w:jc w:val="both"/>
        <w:rPr>
          <w:rFonts w:ascii="Arial" w:hAnsi="Arial" w:cs="Arial"/>
          <w:sz w:val="20"/>
          <w:szCs w:val="20"/>
          <w:lang w:val="es-CL"/>
        </w:rPr>
      </w:pPr>
    </w:p>
    <w:p w:rsidR="00BF4044" w:rsidRPr="00724D2B" w:rsidRDefault="00BF4044" w:rsidP="00BF4044">
      <w:pPr>
        <w:jc w:val="both"/>
        <w:rPr>
          <w:rFonts w:ascii="Arial" w:hAnsi="Arial" w:cs="Arial"/>
          <w:sz w:val="20"/>
          <w:szCs w:val="20"/>
          <w:lang w:val="es-CL"/>
        </w:rPr>
      </w:pPr>
      <w:r w:rsidRPr="00724D2B">
        <w:rPr>
          <w:rFonts w:ascii="Arial" w:hAnsi="Arial" w:cs="Arial"/>
          <w:bCs/>
          <w:sz w:val="20"/>
          <w:szCs w:val="20"/>
          <w:lang w:val="es-CL"/>
        </w:rPr>
        <w:fldChar w:fldCharType="begin">
          <w:ffData>
            <w:name w:val=""/>
            <w:enabled/>
            <w:calcOnExit w:val="0"/>
            <w:textInput>
              <w:maxLength w:val="1500"/>
            </w:textInput>
          </w:ffData>
        </w:fldChar>
      </w:r>
      <w:r w:rsidRPr="00724D2B">
        <w:rPr>
          <w:rFonts w:ascii="Arial" w:hAnsi="Arial" w:cs="Arial"/>
          <w:bCs/>
          <w:sz w:val="20"/>
          <w:szCs w:val="20"/>
          <w:lang w:val="es-CL"/>
        </w:rPr>
        <w:instrText xml:space="preserve"> FORMTEXT </w:instrText>
      </w:r>
      <w:r w:rsidRPr="00724D2B">
        <w:rPr>
          <w:rFonts w:ascii="Arial" w:hAnsi="Arial" w:cs="Arial"/>
          <w:bCs/>
          <w:sz w:val="20"/>
          <w:szCs w:val="20"/>
          <w:lang w:val="es-CL"/>
        </w:rPr>
      </w:r>
      <w:r w:rsidRPr="00724D2B">
        <w:rPr>
          <w:rFonts w:ascii="Arial" w:hAnsi="Arial" w:cs="Arial"/>
          <w:bCs/>
          <w:sz w:val="20"/>
          <w:szCs w:val="20"/>
          <w:lang w:val="es-CL"/>
        </w:rPr>
        <w:fldChar w:fldCharType="separate"/>
      </w:r>
      <w:r w:rsidRPr="00724D2B">
        <w:rPr>
          <w:rFonts w:ascii="Arial" w:hAnsi="Arial" w:cs="Arial"/>
          <w:bCs/>
          <w:noProof/>
          <w:sz w:val="20"/>
          <w:szCs w:val="20"/>
          <w:lang w:val="es-CL"/>
        </w:rPr>
        <w:t> </w:t>
      </w:r>
      <w:r w:rsidRPr="00724D2B">
        <w:rPr>
          <w:rFonts w:ascii="Arial" w:hAnsi="Arial" w:cs="Arial"/>
          <w:bCs/>
          <w:noProof/>
          <w:sz w:val="20"/>
          <w:szCs w:val="20"/>
          <w:lang w:val="es-CL"/>
        </w:rPr>
        <w:t> </w:t>
      </w:r>
      <w:r w:rsidRPr="00724D2B">
        <w:rPr>
          <w:rFonts w:ascii="Arial" w:hAnsi="Arial" w:cs="Arial"/>
          <w:bCs/>
          <w:noProof/>
          <w:sz w:val="20"/>
          <w:szCs w:val="20"/>
          <w:lang w:val="es-CL"/>
        </w:rPr>
        <w:t> </w:t>
      </w:r>
      <w:r w:rsidRPr="00724D2B">
        <w:rPr>
          <w:rFonts w:ascii="Arial" w:hAnsi="Arial" w:cs="Arial"/>
          <w:bCs/>
          <w:noProof/>
          <w:sz w:val="20"/>
          <w:szCs w:val="20"/>
          <w:lang w:val="es-CL"/>
        </w:rPr>
        <w:t> </w:t>
      </w:r>
      <w:r w:rsidRPr="00724D2B">
        <w:rPr>
          <w:rFonts w:ascii="Arial" w:hAnsi="Arial" w:cs="Arial"/>
          <w:bCs/>
          <w:noProof/>
          <w:sz w:val="20"/>
          <w:szCs w:val="20"/>
          <w:lang w:val="es-CL"/>
        </w:rPr>
        <w:t> </w:t>
      </w:r>
      <w:r w:rsidRPr="00724D2B">
        <w:rPr>
          <w:rFonts w:ascii="Arial" w:hAnsi="Arial" w:cs="Arial"/>
          <w:bCs/>
          <w:sz w:val="20"/>
          <w:szCs w:val="20"/>
          <w:lang w:val="es-CL"/>
        </w:rPr>
        <w:fldChar w:fldCharType="end"/>
      </w:r>
    </w:p>
    <w:p w:rsidR="00266D12" w:rsidRPr="00724D2B" w:rsidRDefault="00266D12" w:rsidP="00A16DD4">
      <w:pPr>
        <w:jc w:val="both"/>
        <w:rPr>
          <w:rFonts w:ascii="Arial" w:hAnsi="Arial" w:cs="Arial"/>
          <w:b/>
          <w:sz w:val="20"/>
          <w:szCs w:val="20"/>
          <w:lang w:val="es-CL"/>
        </w:rPr>
      </w:pPr>
    </w:p>
    <w:p w:rsidR="00754117" w:rsidRPr="00724D2B" w:rsidRDefault="00754117" w:rsidP="00A16DD4">
      <w:pPr>
        <w:jc w:val="both"/>
        <w:rPr>
          <w:rFonts w:ascii="Arial" w:hAnsi="Arial" w:cs="Arial"/>
          <w:b/>
          <w:sz w:val="20"/>
          <w:szCs w:val="20"/>
          <w:lang w:val="es-CL"/>
        </w:rPr>
      </w:pPr>
    </w:p>
    <w:p w:rsidR="00D8421F" w:rsidRPr="00724D2B" w:rsidRDefault="00754117" w:rsidP="00667D79">
      <w:pPr>
        <w:jc w:val="both"/>
        <w:rPr>
          <w:rFonts w:ascii="Arial" w:hAnsi="Arial" w:cs="Arial"/>
          <w:i/>
          <w:sz w:val="20"/>
          <w:szCs w:val="20"/>
          <w:lang w:val="es-CL"/>
        </w:rPr>
      </w:pPr>
      <w:r w:rsidRPr="00724D2B">
        <w:rPr>
          <w:rFonts w:ascii="Arial" w:hAnsi="Arial" w:cs="Arial"/>
          <w:i/>
          <w:sz w:val="20"/>
          <w:szCs w:val="20"/>
          <w:lang w:val="es-CL"/>
        </w:rPr>
        <w:t>Lo antes mencionado deberá informarse para cada una de las sedes constituidas del CAPP. Durante la auditoría lo declarado será puesto a consideración de la Unidad de Gestión Socio Ambiental (UGSA) en una reunión que se realizará  entre el personal de la UGSA y el personal de higiene y seguridad de cada institución visitada.</w:t>
      </w:r>
    </w:p>
    <w:p w:rsidR="00D8421F" w:rsidRPr="00724D2B" w:rsidRDefault="00D8421F" w:rsidP="00122BDD">
      <w:pPr>
        <w:shd w:val="clear" w:color="auto" w:fill="000000"/>
        <w:rPr>
          <w:rFonts w:ascii="Arial" w:hAnsi="Arial" w:cs="Arial"/>
          <w:i/>
          <w:sz w:val="20"/>
          <w:szCs w:val="20"/>
        </w:rPr>
        <w:sectPr w:rsidR="00D8421F" w:rsidRPr="00724D2B" w:rsidSect="00724D2B">
          <w:headerReference w:type="default" r:id="rId9"/>
          <w:footerReference w:type="default" r:id="rId10"/>
          <w:type w:val="continuous"/>
          <w:pgSz w:w="11906" w:h="16838"/>
          <w:pgMar w:top="1702" w:right="1701" w:bottom="1560" w:left="1701" w:header="708" w:footer="708" w:gutter="0"/>
          <w:cols w:space="708"/>
          <w:docGrid w:linePitch="360"/>
        </w:sectPr>
      </w:pPr>
    </w:p>
    <w:p w:rsidR="00A16DD4" w:rsidRPr="00724D2B" w:rsidRDefault="00A16DD4" w:rsidP="00122BDD">
      <w:pPr>
        <w:rPr>
          <w:rFonts w:ascii="Arial" w:hAnsi="Arial" w:cs="Arial"/>
          <w:b/>
          <w:sz w:val="20"/>
          <w:szCs w:val="20"/>
        </w:rPr>
      </w:pPr>
    </w:p>
    <w:p w:rsidR="00266D12" w:rsidRPr="00724D2B" w:rsidRDefault="00266D12" w:rsidP="00D50A84">
      <w:pPr>
        <w:shd w:val="clear" w:color="auto" w:fill="000000"/>
        <w:jc w:val="center"/>
        <w:rPr>
          <w:rFonts w:ascii="Arial" w:hAnsi="Arial" w:cs="Arial"/>
          <w:b/>
          <w:sz w:val="20"/>
          <w:szCs w:val="20"/>
        </w:rPr>
      </w:pPr>
      <w:r w:rsidRPr="00724D2B">
        <w:rPr>
          <w:rFonts w:ascii="Arial" w:hAnsi="Arial" w:cs="Arial"/>
          <w:b/>
          <w:sz w:val="20"/>
          <w:szCs w:val="20"/>
        </w:rPr>
        <w:t>AVANCE DE LA EJECUCIÓN DEL PROYECTO</w:t>
      </w:r>
    </w:p>
    <w:p w:rsidR="00266D12" w:rsidRPr="00724D2B" w:rsidRDefault="00266D12" w:rsidP="00D50A84">
      <w:pPr>
        <w:jc w:val="both"/>
        <w:rPr>
          <w:rFonts w:ascii="Arial" w:hAnsi="Arial" w:cs="Arial"/>
          <w:b/>
          <w:sz w:val="20"/>
          <w:szCs w:val="20"/>
          <w:lang w:val="es-CL"/>
        </w:rPr>
      </w:pPr>
      <w:r w:rsidRPr="00724D2B">
        <w:rPr>
          <w:rFonts w:ascii="Arial" w:hAnsi="Arial" w:cs="Arial"/>
          <w:b/>
          <w:sz w:val="20"/>
          <w:szCs w:val="20"/>
          <w:lang w:val="es-CL"/>
        </w:rPr>
        <w:t xml:space="preserve"> </w:t>
      </w:r>
    </w:p>
    <w:p w:rsidR="00266D12" w:rsidRPr="00724D2B" w:rsidRDefault="00266D12" w:rsidP="00D50A84">
      <w:pPr>
        <w:jc w:val="both"/>
        <w:rPr>
          <w:rFonts w:ascii="Arial" w:hAnsi="Arial" w:cs="Arial"/>
          <w:b/>
          <w:sz w:val="20"/>
          <w:szCs w:val="20"/>
          <w:u w:val="single"/>
          <w:lang w:val="es-CL"/>
        </w:rPr>
      </w:pPr>
      <w:r w:rsidRPr="00724D2B">
        <w:rPr>
          <w:rFonts w:ascii="Arial" w:hAnsi="Arial" w:cs="Arial"/>
          <w:b/>
          <w:sz w:val="20"/>
          <w:szCs w:val="20"/>
          <w:u w:val="single"/>
          <w:lang w:val="es-CL"/>
        </w:rPr>
        <w:t>Reuniones:</w:t>
      </w:r>
    </w:p>
    <w:p w:rsidR="00266D12" w:rsidRPr="00724D2B" w:rsidRDefault="00266D12" w:rsidP="00D50A84">
      <w:pPr>
        <w:jc w:val="both"/>
        <w:rPr>
          <w:rFonts w:ascii="Arial" w:hAnsi="Arial" w:cs="Arial"/>
          <w:b/>
          <w:sz w:val="20"/>
          <w:szCs w:val="20"/>
          <w:lang w:val="es-CL"/>
        </w:rPr>
      </w:pPr>
      <w:r w:rsidRPr="00724D2B">
        <w:rPr>
          <w:rFonts w:ascii="Arial" w:hAnsi="Arial" w:cs="Arial"/>
          <w:b/>
          <w:sz w:val="20"/>
          <w:szCs w:val="20"/>
          <w:lang w:val="es-CL"/>
        </w:rPr>
        <w:t xml:space="preserve">Completar el siguiente cuadro, detallando las reuniones llevadas a cabo durante este período: </w:t>
      </w:r>
    </w:p>
    <w:p w:rsidR="00266D12" w:rsidRPr="00724D2B" w:rsidRDefault="00266D12" w:rsidP="00D50A84">
      <w:pPr>
        <w:jc w:val="both"/>
        <w:rPr>
          <w:rFonts w:ascii="Arial" w:hAnsi="Arial" w:cs="Arial"/>
          <w:b/>
          <w:sz w:val="20"/>
          <w:szCs w:val="20"/>
          <w:lang w:val="es-CL"/>
        </w:rPr>
      </w:pPr>
    </w:p>
    <w:tbl>
      <w:tblPr>
        <w:tblW w:w="134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103"/>
        <w:gridCol w:w="1418"/>
        <w:gridCol w:w="1701"/>
        <w:gridCol w:w="1701"/>
        <w:gridCol w:w="3544"/>
      </w:tblGrid>
      <w:tr w:rsidR="00266D12" w:rsidRPr="00724D2B" w:rsidTr="00C87CB1">
        <w:trPr>
          <w:trHeight w:val="543"/>
          <w:tblHeader/>
        </w:trPr>
        <w:tc>
          <w:tcPr>
            <w:tcW w:w="5103" w:type="dxa"/>
            <w:shd w:val="clear" w:color="auto" w:fill="BFBFBF"/>
            <w:vAlign w:val="center"/>
          </w:tcPr>
          <w:p w:rsidR="00266D12" w:rsidRPr="00724D2B" w:rsidRDefault="00266D12" w:rsidP="005E3DE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b/>
                <w:sz w:val="20"/>
                <w:szCs w:val="20"/>
                <w:lang w:val="es-CL"/>
              </w:rPr>
              <w:t>Objetivo de la Reunión</w:t>
            </w:r>
          </w:p>
        </w:tc>
        <w:tc>
          <w:tcPr>
            <w:tcW w:w="1418" w:type="dxa"/>
            <w:shd w:val="clear" w:color="auto" w:fill="BFBFBF"/>
            <w:vAlign w:val="center"/>
          </w:tcPr>
          <w:p w:rsidR="00266D12" w:rsidRPr="00724D2B" w:rsidRDefault="00266D12" w:rsidP="005E3DE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b/>
                <w:sz w:val="20"/>
                <w:szCs w:val="20"/>
                <w:lang w:val="es-CL"/>
              </w:rPr>
              <w:t>Fecha de realización</w:t>
            </w:r>
          </w:p>
        </w:tc>
        <w:tc>
          <w:tcPr>
            <w:tcW w:w="1701" w:type="dxa"/>
            <w:shd w:val="clear" w:color="auto" w:fill="BFBFBF"/>
            <w:vAlign w:val="center"/>
          </w:tcPr>
          <w:p w:rsidR="00266D12" w:rsidRPr="00724D2B" w:rsidRDefault="00266D12" w:rsidP="005E3DE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b/>
                <w:sz w:val="20"/>
                <w:szCs w:val="20"/>
                <w:lang w:val="es-CL"/>
              </w:rPr>
              <w:t>Lugar de realización</w:t>
            </w:r>
          </w:p>
        </w:tc>
        <w:tc>
          <w:tcPr>
            <w:tcW w:w="1701" w:type="dxa"/>
            <w:shd w:val="clear" w:color="auto" w:fill="BFBFBF"/>
            <w:vAlign w:val="center"/>
          </w:tcPr>
          <w:p w:rsidR="00266D12" w:rsidRPr="00724D2B" w:rsidRDefault="00C87CB1" w:rsidP="005E3DE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b/>
                <w:sz w:val="20"/>
                <w:szCs w:val="20"/>
                <w:lang w:val="es-CL"/>
              </w:rPr>
              <w:t>¿</w:t>
            </w:r>
            <w:r w:rsidR="00266D12" w:rsidRPr="00724D2B">
              <w:rPr>
                <w:rFonts w:ascii="Arial" w:hAnsi="Arial" w:cs="Arial"/>
                <w:b/>
                <w:sz w:val="20"/>
                <w:szCs w:val="20"/>
                <w:lang w:val="es-CL"/>
              </w:rPr>
              <w:t>Existe Acta de la reunión</w:t>
            </w:r>
            <w:r w:rsidRPr="00724D2B">
              <w:rPr>
                <w:rFonts w:ascii="Arial" w:hAnsi="Arial" w:cs="Arial"/>
                <w:b/>
                <w:sz w:val="20"/>
                <w:szCs w:val="20"/>
                <w:lang w:val="es-CL"/>
              </w:rPr>
              <w:t>?</w:t>
            </w:r>
          </w:p>
        </w:tc>
        <w:tc>
          <w:tcPr>
            <w:tcW w:w="3544" w:type="dxa"/>
            <w:shd w:val="clear" w:color="auto" w:fill="BFBFBF"/>
            <w:vAlign w:val="center"/>
          </w:tcPr>
          <w:p w:rsidR="00C87CB1" w:rsidRPr="00724D2B" w:rsidRDefault="00C87CB1" w:rsidP="005E3DE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b/>
                <w:sz w:val="20"/>
                <w:szCs w:val="20"/>
                <w:lang w:val="es-CL"/>
              </w:rPr>
              <w:t>¿</w:t>
            </w:r>
            <w:r w:rsidR="00266D12" w:rsidRPr="00724D2B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Qué entidades participaron? </w:t>
            </w:r>
          </w:p>
          <w:p w:rsidR="00266D12" w:rsidRPr="00724D2B" w:rsidRDefault="00266D12" w:rsidP="005E3DE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CAPP completo </w:t>
            </w:r>
            <w:r w:rsidRPr="00724D2B">
              <w:rPr>
                <w:rFonts w:ascii="Arial" w:hAnsi="Arial" w:cs="Arial"/>
                <w:b/>
                <w:sz w:val="20"/>
                <w:szCs w:val="20"/>
                <w:vertAlign w:val="superscript"/>
                <w:lang w:val="es-CL"/>
              </w:rPr>
              <w:t>(1)</w:t>
            </w:r>
          </w:p>
        </w:tc>
      </w:tr>
      <w:tr w:rsidR="00EF0C96" w:rsidRPr="00724D2B" w:rsidTr="00C87CB1">
        <w:trPr>
          <w:trHeight w:val="20"/>
        </w:trPr>
        <w:tc>
          <w:tcPr>
            <w:tcW w:w="5103" w:type="dxa"/>
          </w:tcPr>
          <w:p w:rsidR="00EF0C96" w:rsidRPr="00724D2B" w:rsidRDefault="00EF0C96" w:rsidP="00C87CB1">
            <w:pPr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60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418" w:type="dxa"/>
          </w:tcPr>
          <w:p w:rsidR="00EF0C96" w:rsidRPr="00724D2B" w:rsidRDefault="00EF0C96" w:rsidP="008577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60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701" w:type="dxa"/>
          </w:tcPr>
          <w:p w:rsidR="00EF0C96" w:rsidRPr="00724D2B" w:rsidRDefault="00EF0C96" w:rsidP="00C87CB1">
            <w:pPr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60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701" w:type="dxa"/>
          </w:tcPr>
          <w:p w:rsidR="00EF0C96" w:rsidRPr="00724D2B" w:rsidRDefault="00EF0C96" w:rsidP="008577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60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3544" w:type="dxa"/>
          </w:tcPr>
          <w:p w:rsidR="00EF0C96" w:rsidRPr="00724D2B" w:rsidRDefault="00EF0C96" w:rsidP="00C87CB1">
            <w:pPr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60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</w:tr>
      <w:tr w:rsidR="00EF0C96" w:rsidRPr="00724D2B" w:rsidTr="00C87CB1">
        <w:trPr>
          <w:trHeight w:val="20"/>
        </w:trPr>
        <w:tc>
          <w:tcPr>
            <w:tcW w:w="5103" w:type="dxa"/>
          </w:tcPr>
          <w:p w:rsidR="00EF0C96" w:rsidRPr="00724D2B" w:rsidRDefault="00EF0C96" w:rsidP="00C87CB1">
            <w:pPr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60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418" w:type="dxa"/>
          </w:tcPr>
          <w:p w:rsidR="00EF0C96" w:rsidRPr="00724D2B" w:rsidRDefault="00EF0C96" w:rsidP="008577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60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701" w:type="dxa"/>
          </w:tcPr>
          <w:p w:rsidR="00EF0C96" w:rsidRPr="00724D2B" w:rsidRDefault="00EF0C96" w:rsidP="00C87CB1">
            <w:pPr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60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701" w:type="dxa"/>
          </w:tcPr>
          <w:p w:rsidR="00EF0C96" w:rsidRPr="00724D2B" w:rsidRDefault="00EF0C96" w:rsidP="008577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60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3544" w:type="dxa"/>
          </w:tcPr>
          <w:p w:rsidR="00EF0C96" w:rsidRPr="00724D2B" w:rsidRDefault="00EF0C96" w:rsidP="00C87CB1">
            <w:pPr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60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</w:tr>
      <w:tr w:rsidR="00EF0C96" w:rsidRPr="00724D2B" w:rsidTr="00C87CB1">
        <w:trPr>
          <w:trHeight w:val="20"/>
        </w:trPr>
        <w:tc>
          <w:tcPr>
            <w:tcW w:w="5103" w:type="dxa"/>
          </w:tcPr>
          <w:p w:rsidR="00EF0C96" w:rsidRPr="00724D2B" w:rsidRDefault="00EF0C96" w:rsidP="00C87CB1">
            <w:pPr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60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418" w:type="dxa"/>
          </w:tcPr>
          <w:p w:rsidR="00EF0C96" w:rsidRPr="00724D2B" w:rsidRDefault="00EF0C96" w:rsidP="008577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60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701" w:type="dxa"/>
          </w:tcPr>
          <w:p w:rsidR="00EF0C96" w:rsidRPr="00724D2B" w:rsidRDefault="00EF0C96" w:rsidP="00C87CB1">
            <w:pPr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60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701" w:type="dxa"/>
          </w:tcPr>
          <w:p w:rsidR="00EF0C96" w:rsidRPr="00724D2B" w:rsidRDefault="00EF0C96" w:rsidP="008577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60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3544" w:type="dxa"/>
          </w:tcPr>
          <w:p w:rsidR="00EF0C96" w:rsidRPr="00724D2B" w:rsidRDefault="00EF0C96" w:rsidP="00C87CB1">
            <w:pPr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60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</w:tr>
      <w:tr w:rsidR="00EF0C96" w:rsidRPr="00724D2B" w:rsidTr="00C87CB1">
        <w:trPr>
          <w:trHeight w:val="20"/>
        </w:trPr>
        <w:tc>
          <w:tcPr>
            <w:tcW w:w="5103" w:type="dxa"/>
          </w:tcPr>
          <w:p w:rsidR="00EF0C96" w:rsidRPr="00724D2B" w:rsidRDefault="00EF0C96" w:rsidP="00C87CB1">
            <w:pPr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60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418" w:type="dxa"/>
          </w:tcPr>
          <w:p w:rsidR="00EF0C96" w:rsidRPr="00724D2B" w:rsidRDefault="00EF0C96" w:rsidP="008577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60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701" w:type="dxa"/>
          </w:tcPr>
          <w:p w:rsidR="00EF0C96" w:rsidRPr="00724D2B" w:rsidRDefault="00EF0C96" w:rsidP="00C87CB1">
            <w:pPr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60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701" w:type="dxa"/>
          </w:tcPr>
          <w:p w:rsidR="00EF0C96" w:rsidRPr="00724D2B" w:rsidRDefault="00EF0C96" w:rsidP="008577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60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3544" w:type="dxa"/>
          </w:tcPr>
          <w:p w:rsidR="00EF0C96" w:rsidRPr="00724D2B" w:rsidRDefault="00EF0C96" w:rsidP="00C87CB1">
            <w:pPr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60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</w:tr>
      <w:tr w:rsidR="00EF0C96" w:rsidRPr="00724D2B" w:rsidTr="00C87CB1">
        <w:trPr>
          <w:trHeight w:val="20"/>
        </w:trPr>
        <w:tc>
          <w:tcPr>
            <w:tcW w:w="5103" w:type="dxa"/>
          </w:tcPr>
          <w:p w:rsidR="00EF0C96" w:rsidRPr="00724D2B" w:rsidRDefault="00EF0C96" w:rsidP="00C87CB1">
            <w:pPr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60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418" w:type="dxa"/>
          </w:tcPr>
          <w:p w:rsidR="00EF0C96" w:rsidRPr="00724D2B" w:rsidRDefault="00EF0C96" w:rsidP="008577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60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701" w:type="dxa"/>
          </w:tcPr>
          <w:p w:rsidR="00EF0C96" w:rsidRPr="00724D2B" w:rsidRDefault="00EF0C96" w:rsidP="00C87CB1">
            <w:pPr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60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701" w:type="dxa"/>
          </w:tcPr>
          <w:p w:rsidR="00EF0C96" w:rsidRPr="00724D2B" w:rsidRDefault="00EF0C96" w:rsidP="008577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60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3544" w:type="dxa"/>
          </w:tcPr>
          <w:p w:rsidR="00EF0C96" w:rsidRPr="00724D2B" w:rsidRDefault="00EF0C96" w:rsidP="00C87CB1">
            <w:pPr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60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</w:tr>
      <w:tr w:rsidR="00EF0C96" w:rsidRPr="00724D2B" w:rsidTr="00C87CB1">
        <w:trPr>
          <w:trHeight w:val="20"/>
        </w:trPr>
        <w:tc>
          <w:tcPr>
            <w:tcW w:w="5103" w:type="dxa"/>
          </w:tcPr>
          <w:p w:rsidR="00EF0C96" w:rsidRPr="00724D2B" w:rsidRDefault="00EF0C96" w:rsidP="00C87CB1">
            <w:pPr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60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418" w:type="dxa"/>
          </w:tcPr>
          <w:p w:rsidR="00EF0C96" w:rsidRPr="00724D2B" w:rsidRDefault="00EF0C96" w:rsidP="008577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60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701" w:type="dxa"/>
          </w:tcPr>
          <w:p w:rsidR="00EF0C96" w:rsidRPr="00724D2B" w:rsidRDefault="00EF0C96" w:rsidP="00C87CB1">
            <w:pPr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60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701" w:type="dxa"/>
          </w:tcPr>
          <w:p w:rsidR="00EF0C96" w:rsidRPr="00724D2B" w:rsidRDefault="00EF0C96" w:rsidP="008577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60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3544" w:type="dxa"/>
          </w:tcPr>
          <w:p w:rsidR="00EF0C96" w:rsidRPr="00724D2B" w:rsidRDefault="00EF0C96" w:rsidP="00C87CB1">
            <w:pPr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60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</w:tr>
      <w:tr w:rsidR="00EF0C96" w:rsidRPr="00724D2B" w:rsidTr="00C87CB1">
        <w:trPr>
          <w:trHeight w:val="20"/>
        </w:trPr>
        <w:tc>
          <w:tcPr>
            <w:tcW w:w="5103" w:type="dxa"/>
          </w:tcPr>
          <w:p w:rsidR="00EF0C96" w:rsidRPr="00724D2B" w:rsidRDefault="00EF0C96" w:rsidP="00C87CB1">
            <w:pPr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60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418" w:type="dxa"/>
          </w:tcPr>
          <w:p w:rsidR="00EF0C96" w:rsidRPr="00724D2B" w:rsidRDefault="00EF0C96" w:rsidP="008577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60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701" w:type="dxa"/>
          </w:tcPr>
          <w:p w:rsidR="00EF0C96" w:rsidRPr="00724D2B" w:rsidRDefault="00EF0C96" w:rsidP="00C87CB1">
            <w:pPr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60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701" w:type="dxa"/>
          </w:tcPr>
          <w:p w:rsidR="00EF0C96" w:rsidRPr="00724D2B" w:rsidRDefault="00EF0C96" w:rsidP="008577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60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3544" w:type="dxa"/>
          </w:tcPr>
          <w:p w:rsidR="00EF0C96" w:rsidRPr="00724D2B" w:rsidRDefault="00EF0C96" w:rsidP="00C87CB1">
            <w:pPr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60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</w:tr>
      <w:tr w:rsidR="00EF0C96" w:rsidRPr="00724D2B" w:rsidTr="00C87CB1">
        <w:trPr>
          <w:trHeight w:val="20"/>
        </w:trPr>
        <w:tc>
          <w:tcPr>
            <w:tcW w:w="5103" w:type="dxa"/>
          </w:tcPr>
          <w:p w:rsidR="00EF0C96" w:rsidRPr="00724D2B" w:rsidRDefault="00EF0C96" w:rsidP="00C87CB1">
            <w:pPr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60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418" w:type="dxa"/>
          </w:tcPr>
          <w:p w:rsidR="00EF0C96" w:rsidRPr="00724D2B" w:rsidRDefault="00EF0C96" w:rsidP="008577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60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701" w:type="dxa"/>
          </w:tcPr>
          <w:p w:rsidR="00EF0C96" w:rsidRPr="00724D2B" w:rsidRDefault="00EF0C96" w:rsidP="00C87CB1">
            <w:pPr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60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701" w:type="dxa"/>
          </w:tcPr>
          <w:p w:rsidR="00EF0C96" w:rsidRPr="00724D2B" w:rsidRDefault="00EF0C96" w:rsidP="008577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60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3544" w:type="dxa"/>
          </w:tcPr>
          <w:p w:rsidR="00EF0C96" w:rsidRPr="00724D2B" w:rsidRDefault="00EF0C96" w:rsidP="00C87CB1">
            <w:pPr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60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</w:tr>
      <w:tr w:rsidR="00EF0C96" w:rsidRPr="00724D2B" w:rsidTr="00C87CB1">
        <w:trPr>
          <w:trHeight w:val="20"/>
        </w:trPr>
        <w:tc>
          <w:tcPr>
            <w:tcW w:w="5103" w:type="dxa"/>
          </w:tcPr>
          <w:p w:rsidR="00EF0C96" w:rsidRPr="00724D2B" w:rsidRDefault="00EF0C96" w:rsidP="00C87CB1">
            <w:pPr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60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418" w:type="dxa"/>
          </w:tcPr>
          <w:p w:rsidR="00EF0C96" w:rsidRPr="00724D2B" w:rsidRDefault="00EF0C96" w:rsidP="008577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60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701" w:type="dxa"/>
          </w:tcPr>
          <w:p w:rsidR="00EF0C96" w:rsidRPr="00724D2B" w:rsidRDefault="00EF0C96" w:rsidP="00C87CB1">
            <w:pPr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60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701" w:type="dxa"/>
          </w:tcPr>
          <w:p w:rsidR="00EF0C96" w:rsidRPr="00724D2B" w:rsidRDefault="00EF0C96" w:rsidP="008577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60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3544" w:type="dxa"/>
          </w:tcPr>
          <w:p w:rsidR="00EF0C96" w:rsidRPr="00724D2B" w:rsidRDefault="00EF0C96" w:rsidP="00C87CB1">
            <w:pPr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60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</w:tr>
      <w:tr w:rsidR="00EF0C96" w:rsidRPr="00724D2B" w:rsidTr="00C87CB1">
        <w:trPr>
          <w:trHeight w:val="20"/>
        </w:trPr>
        <w:tc>
          <w:tcPr>
            <w:tcW w:w="5103" w:type="dxa"/>
          </w:tcPr>
          <w:p w:rsidR="00EF0C96" w:rsidRPr="00724D2B" w:rsidRDefault="00EF0C96" w:rsidP="00C87CB1">
            <w:pPr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60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418" w:type="dxa"/>
          </w:tcPr>
          <w:p w:rsidR="00EF0C96" w:rsidRPr="00724D2B" w:rsidRDefault="00EF0C96" w:rsidP="008577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60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701" w:type="dxa"/>
          </w:tcPr>
          <w:p w:rsidR="00EF0C96" w:rsidRPr="00724D2B" w:rsidRDefault="00EF0C96" w:rsidP="00C87CB1">
            <w:pPr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60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701" w:type="dxa"/>
          </w:tcPr>
          <w:p w:rsidR="00EF0C96" w:rsidRPr="00724D2B" w:rsidRDefault="00EF0C96" w:rsidP="008577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60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3544" w:type="dxa"/>
          </w:tcPr>
          <w:p w:rsidR="00EF0C96" w:rsidRPr="00724D2B" w:rsidRDefault="00EF0C96" w:rsidP="00C87CB1">
            <w:pPr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60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</w:tr>
    </w:tbl>
    <w:p w:rsidR="00266D12" w:rsidRPr="00724D2B" w:rsidRDefault="00266D12" w:rsidP="00724D2B">
      <w:pPr>
        <w:numPr>
          <w:ilvl w:val="0"/>
          <w:numId w:val="3"/>
        </w:numPr>
        <w:spacing w:before="240"/>
        <w:jc w:val="both"/>
        <w:rPr>
          <w:rFonts w:ascii="Arial" w:hAnsi="Arial" w:cs="Arial"/>
          <w:i/>
          <w:sz w:val="16"/>
          <w:szCs w:val="20"/>
          <w:lang w:val="es-CL"/>
        </w:rPr>
      </w:pPr>
      <w:r w:rsidRPr="00724D2B">
        <w:rPr>
          <w:rFonts w:ascii="Arial" w:hAnsi="Arial" w:cs="Arial"/>
          <w:i/>
          <w:sz w:val="16"/>
          <w:szCs w:val="20"/>
          <w:lang w:val="es-CL"/>
        </w:rPr>
        <w:t xml:space="preserve">En caso de que el CAPP no haya sido representado en su totalidad, enumerar qué entidades participaron. </w:t>
      </w:r>
    </w:p>
    <w:p w:rsidR="00266D12" w:rsidRPr="00724D2B" w:rsidRDefault="00266D12" w:rsidP="00D50A84">
      <w:pPr>
        <w:jc w:val="both"/>
        <w:rPr>
          <w:rFonts w:ascii="Arial" w:hAnsi="Arial" w:cs="Arial"/>
          <w:b/>
          <w:sz w:val="20"/>
          <w:szCs w:val="20"/>
          <w:u w:val="single"/>
          <w:lang w:val="es-CL"/>
        </w:rPr>
      </w:pPr>
    </w:p>
    <w:p w:rsidR="00EF0C96" w:rsidRPr="00724D2B" w:rsidRDefault="00EF0C96" w:rsidP="00D50A84">
      <w:pPr>
        <w:jc w:val="both"/>
        <w:rPr>
          <w:rFonts w:ascii="Arial" w:hAnsi="Arial" w:cs="Arial"/>
          <w:b/>
          <w:sz w:val="20"/>
          <w:szCs w:val="20"/>
          <w:u w:val="single"/>
          <w:lang w:val="es-CL"/>
        </w:rPr>
      </w:pPr>
    </w:p>
    <w:p w:rsidR="00266D12" w:rsidRPr="00724D2B" w:rsidRDefault="00266D12" w:rsidP="00D50A84">
      <w:pPr>
        <w:jc w:val="both"/>
        <w:rPr>
          <w:rFonts w:ascii="Arial" w:hAnsi="Arial" w:cs="Arial"/>
          <w:b/>
          <w:sz w:val="20"/>
          <w:szCs w:val="20"/>
          <w:u w:val="single"/>
          <w:lang w:val="es-CL"/>
        </w:rPr>
      </w:pPr>
      <w:r w:rsidRPr="00724D2B">
        <w:rPr>
          <w:rFonts w:ascii="Arial" w:hAnsi="Arial" w:cs="Arial"/>
          <w:b/>
          <w:sz w:val="20"/>
          <w:szCs w:val="20"/>
          <w:u w:val="single"/>
          <w:lang w:val="es-CL"/>
        </w:rPr>
        <w:t>Bienes de Capital:</w:t>
      </w:r>
    </w:p>
    <w:p w:rsidR="00266D12" w:rsidRPr="00724D2B" w:rsidRDefault="00266D12" w:rsidP="00D50A84">
      <w:pPr>
        <w:jc w:val="both"/>
        <w:rPr>
          <w:rFonts w:ascii="Arial" w:hAnsi="Arial" w:cs="Arial"/>
          <w:b/>
          <w:sz w:val="20"/>
          <w:szCs w:val="20"/>
          <w:lang w:val="es-CL"/>
        </w:rPr>
      </w:pPr>
      <w:r w:rsidRPr="00724D2B">
        <w:rPr>
          <w:rFonts w:ascii="Arial" w:hAnsi="Arial" w:cs="Arial"/>
          <w:b/>
          <w:sz w:val="20"/>
          <w:szCs w:val="20"/>
          <w:lang w:val="es-CL"/>
        </w:rPr>
        <w:t>Completar el siguiente cuadro, detallando sólo los bienes adquiridos mediante el dinero subsidiado:</w:t>
      </w:r>
    </w:p>
    <w:p w:rsidR="00266D12" w:rsidRPr="00724D2B" w:rsidRDefault="00266D12" w:rsidP="00D50A84">
      <w:pPr>
        <w:jc w:val="both"/>
        <w:rPr>
          <w:rFonts w:ascii="Arial" w:hAnsi="Arial" w:cs="Arial"/>
          <w:b/>
          <w:sz w:val="20"/>
          <w:szCs w:val="20"/>
          <w:lang w:val="es-CL"/>
        </w:rPr>
      </w:pPr>
    </w:p>
    <w:tbl>
      <w:tblPr>
        <w:tblW w:w="134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560"/>
        <w:gridCol w:w="1842"/>
        <w:gridCol w:w="1560"/>
        <w:gridCol w:w="1701"/>
        <w:gridCol w:w="4536"/>
      </w:tblGrid>
      <w:tr w:rsidR="00C87CB1" w:rsidRPr="00724D2B" w:rsidTr="00AA1C5F">
        <w:trPr>
          <w:trHeight w:val="544"/>
          <w:tblHeader/>
        </w:trPr>
        <w:tc>
          <w:tcPr>
            <w:tcW w:w="2268" w:type="dxa"/>
            <w:shd w:val="clear" w:color="auto" w:fill="BFBFBF"/>
            <w:vAlign w:val="center"/>
          </w:tcPr>
          <w:p w:rsidR="00C87CB1" w:rsidRPr="00724D2B" w:rsidRDefault="00C87CB1" w:rsidP="00AA1C5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b/>
                <w:sz w:val="20"/>
                <w:szCs w:val="20"/>
                <w:lang w:val="es-CL"/>
              </w:rPr>
              <w:t>Bien de capital</w:t>
            </w:r>
          </w:p>
        </w:tc>
        <w:tc>
          <w:tcPr>
            <w:tcW w:w="1560" w:type="dxa"/>
            <w:shd w:val="clear" w:color="auto" w:fill="BFBFBF"/>
            <w:vAlign w:val="center"/>
          </w:tcPr>
          <w:p w:rsidR="00C87CB1" w:rsidRPr="00724D2B" w:rsidRDefault="00C87CB1" w:rsidP="00AA1C5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b/>
                <w:sz w:val="20"/>
                <w:szCs w:val="20"/>
                <w:lang w:val="es-CL"/>
              </w:rPr>
              <w:t>Proveedor/ Marca</w:t>
            </w:r>
          </w:p>
        </w:tc>
        <w:tc>
          <w:tcPr>
            <w:tcW w:w="1842" w:type="dxa"/>
            <w:shd w:val="clear" w:color="auto" w:fill="BFBFBF"/>
            <w:vAlign w:val="center"/>
          </w:tcPr>
          <w:p w:rsidR="00C87CB1" w:rsidRPr="00724D2B" w:rsidRDefault="00C87CB1" w:rsidP="00AA1C5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b/>
                <w:sz w:val="20"/>
                <w:szCs w:val="20"/>
                <w:lang w:val="es-CL"/>
              </w:rPr>
              <w:t>Monto</w:t>
            </w:r>
          </w:p>
        </w:tc>
        <w:tc>
          <w:tcPr>
            <w:tcW w:w="1560" w:type="dxa"/>
            <w:shd w:val="clear" w:color="auto" w:fill="BFBFBF"/>
            <w:vAlign w:val="center"/>
          </w:tcPr>
          <w:p w:rsidR="00C87CB1" w:rsidRPr="00724D2B" w:rsidRDefault="00C87CB1" w:rsidP="00AA1C5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b/>
                <w:sz w:val="20"/>
                <w:szCs w:val="20"/>
                <w:lang w:val="es-CL"/>
              </w:rPr>
              <w:t>Estado de adquisición</w:t>
            </w:r>
          </w:p>
        </w:tc>
        <w:tc>
          <w:tcPr>
            <w:tcW w:w="1701" w:type="dxa"/>
            <w:shd w:val="clear" w:color="auto" w:fill="BFBFBF"/>
            <w:vAlign w:val="center"/>
          </w:tcPr>
          <w:p w:rsidR="00C87CB1" w:rsidRPr="00724D2B" w:rsidRDefault="00C87CB1" w:rsidP="00AA1C5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b/>
                <w:sz w:val="20"/>
                <w:szCs w:val="20"/>
                <w:lang w:val="es-CL"/>
              </w:rPr>
              <w:t>Lugar de instalación</w:t>
            </w:r>
          </w:p>
        </w:tc>
        <w:tc>
          <w:tcPr>
            <w:tcW w:w="4536" w:type="dxa"/>
            <w:shd w:val="clear" w:color="auto" w:fill="BFBFBF"/>
            <w:vAlign w:val="center"/>
          </w:tcPr>
          <w:p w:rsidR="00C87CB1" w:rsidRPr="00724D2B" w:rsidRDefault="00C87CB1" w:rsidP="00AA1C5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b/>
                <w:sz w:val="20"/>
                <w:szCs w:val="20"/>
                <w:lang w:val="es-CL"/>
              </w:rPr>
              <w:t>Relación con el proyecto</w:t>
            </w:r>
          </w:p>
        </w:tc>
      </w:tr>
      <w:tr w:rsidR="00C87CB1" w:rsidRPr="00724D2B" w:rsidTr="00AA1C5F">
        <w:trPr>
          <w:trHeight w:val="20"/>
        </w:trPr>
        <w:tc>
          <w:tcPr>
            <w:tcW w:w="2268" w:type="dxa"/>
          </w:tcPr>
          <w:p w:rsidR="00C87CB1" w:rsidRPr="00724D2B" w:rsidRDefault="00C87CB1" w:rsidP="00AA1C5F">
            <w:pPr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560" w:type="dxa"/>
          </w:tcPr>
          <w:p w:rsidR="00C87CB1" w:rsidRPr="00724D2B" w:rsidRDefault="00C87CB1" w:rsidP="00AA1C5F">
            <w:pPr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27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842" w:type="dxa"/>
          </w:tcPr>
          <w:p w:rsidR="00C87CB1" w:rsidRPr="00724D2B" w:rsidRDefault="00C87CB1" w:rsidP="00AA1C5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27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560" w:type="dxa"/>
          </w:tcPr>
          <w:p w:rsidR="00C87CB1" w:rsidRPr="00724D2B" w:rsidRDefault="00C87CB1" w:rsidP="00AA1C5F">
            <w:pPr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27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701" w:type="dxa"/>
          </w:tcPr>
          <w:p w:rsidR="00C87CB1" w:rsidRPr="00724D2B" w:rsidRDefault="00C87CB1" w:rsidP="00AA1C5F">
            <w:pPr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27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4536" w:type="dxa"/>
          </w:tcPr>
          <w:p w:rsidR="00C87CB1" w:rsidRPr="00724D2B" w:rsidRDefault="00C87CB1" w:rsidP="00AA1C5F">
            <w:pPr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27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</w:tr>
      <w:tr w:rsidR="00C87CB1" w:rsidRPr="00724D2B" w:rsidTr="00AA1C5F">
        <w:trPr>
          <w:trHeight w:val="20"/>
        </w:trPr>
        <w:tc>
          <w:tcPr>
            <w:tcW w:w="2268" w:type="dxa"/>
          </w:tcPr>
          <w:p w:rsidR="00C87CB1" w:rsidRPr="00724D2B" w:rsidRDefault="00C87CB1" w:rsidP="00AA1C5F">
            <w:pPr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27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560" w:type="dxa"/>
          </w:tcPr>
          <w:p w:rsidR="00C87CB1" w:rsidRPr="00724D2B" w:rsidRDefault="00C87CB1" w:rsidP="00AA1C5F">
            <w:pPr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27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842" w:type="dxa"/>
          </w:tcPr>
          <w:p w:rsidR="00C87CB1" w:rsidRPr="00724D2B" w:rsidRDefault="00C87CB1" w:rsidP="00AA1C5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27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560" w:type="dxa"/>
          </w:tcPr>
          <w:p w:rsidR="00C87CB1" w:rsidRPr="00724D2B" w:rsidRDefault="00C87CB1" w:rsidP="00AA1C5F">
            <w:pPr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27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701" w:type="dxa"/>
          </w:tcPr>
          <w:p w:rsidR="00C87CB1" w:rsidRPr="00724D2B" w:rsidRDefault="00C87CB1" w:rsidP="00AA1C5F">
            <w:pPr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27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4536" w:type="dxa"/>
          </w:tcPr>
          <w:p w:rsidR="00C87CB1" w:rsidRPr="00724D2B" w:rsidRDefault="00C87CB1" w:rsidP="00AA1C5F">
            <w:pPr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27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</w:tr>
      <w:tr w:rsidR="00C87CB1" w:rsidRPr="00724D2B" w:rsidTr="00AA1C5F">
        <w:trPr>
          <w:trHeight w:val="20"/>
        </w:trPr>
        <w:tc>
          <w:tcPr>
            <w:tcW w:w="2268" w:type="dxa"/>
          </w:tcPr>
          <w:p w:rsidR="00C87CB1" w:rsidRPr="00724D2B" w:rsidRDefault="00C87CB1" w:rsidP="00AA1C5F">
            <w:pPr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27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560" w:type="dxa"/>
          </w:tcPr>
          <w:p w:rsidR="00C87CB1" w:rsidRPr="00724D2B" w:rsidRDefault="00C87CB1" w:rsidP="00AA1C5F">
            <w:pPr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27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842" w:type="dxa"/>
          </w:tcPr>
          <w:p w:rsidR="00C87CB1" w:rsidRPr="00724D2B" w:rsidRDefault="00C87CB1" w:rsidP="00AA1C5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27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560" w:type="dxa"/>
          </w:tcPr>
          <w:p w:rsidR="00C87CB1" w:rsidRPr="00724D2B" w:rsidRDefault="00C87CB1" w:rsidP="00AA1C5F">
            <w:pPr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27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701" w:type="dxa"/>
          </w:tcPr>
          <w:p w:rsidR="00C87CB1" w:rsidRPr="00724D2B" w:rsidRDefault="00C87CB1" w:rsidP="00AA1C5F">
            <w:pPr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27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4536" w:type="dxa"/>
          </w:tcPr>
          <w:p w:rsidR="00C87CB1" w:rsidRPr="00724D2B" w:rsidRDefault="00C87CB1" w:rsidP="00AA1C5F">
            <w:pPr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27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</w:tr>
      <w:tr w:rsidR="00C87CB1" w:rsidRPr="00724D2B" w:rsidTr="00AA1C5F">
        <w:trPr>
          <w:trHeight w:val="20"/>
        </w:trPr>
        <w:tc>
          <w:tcPr>
            <w:tcW w:w="2268" w:type="dxa"/>
          </w:tcPr>
          <w:p w:rsidR="00C87CB1" w:rsidRPr="00724D2B" w:rsidRDefault="00C87CB1" w:rsidP="00AA1C5F">
            <w:pPr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27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560" w:type="dxa"/>
          </w:tcPr>
          <w:p w:rsidR="00C87CB1" w:rsidRPr="00724D2B" w:rsidRDefault="00C87CB1" w:rsidP="00AA1C5F">
            <w:pPr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27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842" w:type="dxa"/>
          </w:tcPr>
          <w:p w:rsidR="00C87CB1" w:rsidRPr="00724D2B" w:rsidRDefault="00C87CB1" w:rsidP="00AA1C5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27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560" w:type="dxa"/>
          </w:tcPr>
          <w:p w:rsidR="00C87CB1" w:rsidRPr="00724D2B" w:rsidRDefault="00C87CB1" w:rsidP="00AA1C5F">
            <w:pPr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27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701" w:type="dxa"/>
          </w:tcPr>
          <w:p w:rsidR="00C87CB1" w:rsidRPr="00724D2B" w:rsidRDefault="00C87CB1" w:rsidP="00AA1C5F">
            <w:pPr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27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4536" w:type="dxa"/>
          </w:tcPr>
          <w:p w:rsidR="00C87CB1" w:rsidRPr="00724D2B" w:rsidRDefault="00C87CB1" w:rsidP="00AA1C5F">
            <w:pPr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27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</w:tr>
      <w:tr w:rsidR="00C87CB1" w:rsidRPr="00724D2B" w:rsidTr="00AA1C5F">
        <w:trPr>
          <w:trHeight w:val="20"/>
        </w:trPr>
        <w:tc>
          <w:tcPr>
            <w:tcW w:w="2268" w:type="dxa"/>
          </w:tcPr>
          <w:p w:rsidR="00C87CB1" w:rsidRPr="00724D2B" w:rsidRDefault="00C87CB1" w:rsidP="00AA1C5F">
            <w:pPr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560" w:type="dxa"/>
          </w:tcPr>
          <w:p w:rsidR="00C87CB1" w:rsidRPr="00724D2B" w:rsidRDefault="00C87CB1" w:rsidP="00AA1C5F">
            <w:pPr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27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842" w:type="dxa"/>
          </w:tcPr>
          <w:p w:rsidR="00C87CB1" w:rsidRPr="00724D2B" w:rsidRDefault="00C87CB1" w:rsidP="00AA1C5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27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560" w:type="dxa"/>
          </w:tcPr>
          <w:p w:rsidR="00C87CB1" w:rsidRPr="00724D2B" w:rsidRDefault="00C87CB1" w:rsidP="00AA1C5F">
            <w:pPr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27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701" w:type="dxa"/>
          </w:tcPr>
          <w:p w:rsidR="00C87CB1" w:rsidRPr="00724D2B" w:rsidRDefault="00C87CB1" w:rsidP="00AA1C5F">
            <w:pPr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27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4536" w:type="dxa"/>
          </w:tcPr>
          <w:p w:rsidR="00C87CB1" w:rsidRPr="00724D2B" w:rsidRDefault="00C87CB1" w:rsidP="00AA1C5F">
            <w:pPr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27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</w:tr>
      <w:tr w:rsidR="00C87CB1" w:rsidRPr="00724D2B" w:rsidTr="00AA1C5F">
        <w:trPr>
          <w:trHeight w:val="20"/>
        </w:trPr>
        <w:tc>
          <w:tcPr>
            <w:tcW w:w="2268" w:type="dxa"/>
          </w:tcPr>
          <w:p w:rsidR="00C87CB1" w:rsidRPr="00724D2B" w:rsidRDefault="00C87CB1" w:rsidP="00AA1C5F">
            <w:pPr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560" w:type="dxa"/>
          </w:tcPr>
          <w:p w:rsidR="00C87CB1" w:rsidRPr="00724D2B" w:rsidRDefault="00C87CB1" w:rsidP="00AA1C5F">
            <w:pPr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27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842" w:type="dxa"/>
          </w:tcPr>
          <w:p w:rsidR="00C87CB1" w:rsidRPr="00724D2B" w:rsidRDefault="00C87CB1" w:rsidP="00AA1C5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27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560" w:type="dxa"/>
          </w:tcPr>
          <w:p w:rsidR="00C87CB1" w:rsidRPr="00724D2B" w:rsidRDefault="00C87CB1" w:rsidP="00AA1C5F">
            <w:pPr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27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701" w:type="dxa"/>
          </w:tcPr>
          <w:p w:rsidR="00C87CB1" w:rsidRPr="00724D2B" w:rsidRDefault="00C87CB1" w:rsidP="00AA1C5F">
            <w:pPr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27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4536" w:type="dxa"/>
          </w:tcPr>
          <w:p w:rsidR="00C87CB1" w:rsidRPr="00724D2B" w:rsidRDefault="00C87CB1" w:rsidP="00AA1C5F">
            <w:pPr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27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</w:tr>
      <w:tr w:rsidR="00C87CB1" w:rsidRPr="00724D2B" w:rsidTr="00AA1C5F">
        <w:trPr>
          <w:trHeight w:val="20"/>
        </w:trPr>
        <w:tc>
          <w:tcPr>
            <w:tcW w:w="2268" w:type="dxa"/>
          </w:tcPr>
          <w:p w:rsidR="00C87CB1" w:rsidRPr="00724D2B" w:rsidRDefault="00C87CB1" w:rsidP="00AA1C5F">
            <w:pPr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560" w:type="dxa"/>
          </w:tcPr>
          <w:p w:rsidR="00C87CB1" w:rsidRPr="00724D2B" w:rsidRDefault="00C87CB1" w:rsidP="00AA1C5F">
            <w:pPr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27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842" w:type="dxa"/>
          </w:tcPr>
          <w:p w:rsidR="00C87CB1" w:rsidRPr="00724D2B" w:rsidRDefault="00C87CB1" w:rsidP="00AA1C5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27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560" w:type="dxa"/>
          </w:tcPr>
          <w:p w:rsidR="00C87CB1" w:rsidRPr="00724D2B" w:rsidRDefault="00C87CB1" w:rsidP="00AA1C5F">
            <w:pPr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27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701" w:type="dxa"/>
          </w:tcPr>
          <w:p w:rsidR="00C87CB1" w:rsidRPr="00724D2B" w:rsidRDefault="00C87CB1" w:rsidP="00AA1C5F">
            <w:pPr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27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4536" w:type="dxa"/>
          </w:tcPr>
          <w:p w:rsidR="00C87CB1" w:rsidRPr="00724D2B" w:rsidRDefault="00C87CB1" w:rsidP="00AA1C5F">
            <w:pPr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27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</w:tr>
      <w:tr w:rsidR="00C87CB1" w:rsidRPr="00724D2B" w:rsidTr="00AA1C5F">
        <w:trPr>
          <w:trHeight w:val="20"/>
        </w:trPr>
        <w:tc>
          <w:tcPr>
            <w:tcW w:w="2268" w:type="dxa"/>
          </w:tcPr>
          <w:p w:rsidR="00C87CB1" w:rsidRPr="00724D2B" w:rsidRDefault="00C87CB1" w:rsidP="00AA1C5F">
            <w:pPr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560" w:type="dxa"/>
          </w:tcPr>
          <w:p w:rsidR="00C87CB1" w:rsidRPr="00724D2B" w:rsidRDefault="00C87CB1" w:rsidP="00AA1C5F">
            <w:pPr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27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842" w:type="dxa"/>
          </w:tcPr>
          <w:p w:rsidR="00C87CB1" w:rsidRPr="00724D2B" w:rsidRDefault="00C87CB1" w:rsidP="00AA1C5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27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560" w:type="dxa"/>
          </w:tcPr>
          <w:p w:rsidR="00C87CB1" w:rsidRPr="00724D2B" w:rsidRDefault="00C87CB1" w:rsidP="00AA1C5F">
            <w:pPr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27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701" w:type="dxa"/>
          </w:tcPr>
          <w:p w:rsidR="00C87CB1" w:rsidRPr="00724D2B" w:rsidRDefault="00C87CB1" w:rsidP="00AA1C5F">
            <w:pPr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27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4536" w:type="dxa"/>
          </w:tcPr>
          <w:p w:rsidR="00C87CB1" w:rsidRPr="00724D2B" w:rsidRDefault="00C87CB1" w:rsidP="00AA1C5F">
            <w:pPr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27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</w:tr>
      <w:tr w:rsidR="00C87CB1" w:rsidRPr="00724D2B" w:rsidTr="00AA1C5F">
        <w:trPr>
          <w:trHeight w:val="20"/>
        </w:trPr>
        <w:tc>
          <w:tcPr>
            <w:tcW w:w="2268" w:type="dxa"/>
          </w:tcPr>
          <w:p w:rsidR="00C87CB1" w:rsidRPr="00724D2B" w:rsidRDefault="00C87CB1" w:rsidP="00AA1C5F">
            <w:pPr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560" w:type="dxa"/>
          </w:tcPr>
          <w:p w:rsidR="00C87CB1" w:rsidRPr="00724D2B" w:rsidRDefault="00C87CB1" w:rsidP="00AA1C5F">
            <w:pPr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27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842" w:type="dxa"/>
          </w:tcPr>
          <w:p w:rsidR="00C87CB1" w:rsidRPr="00724D2B" w:rsidRDefault="00C87CB1" w:rsidP="00AA1C5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27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560" w:type="dxa"/>
          </w:tcPr>
          <w:p w:rsidR="00C87CB1" w:rsidRPr="00724D2B" w:rsidRDefault="00C87CB1" w:rsidP="00AA1C5F">
            <w:pPr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27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701" w:type="dxa"/>
          </w:tcPr>
          <w:p w:rsidR="00C87CB1" w:rsidRPr="00724D2B" w:rsidRDefault="00C87CB1" w:rsidP="00AA1C5F">
            <w:pPr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27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4536" w:type="dxa"/>
          </w:tcPr>
          <w:p w:rsidR="00C87CB1" w:rsidRPr="00724D2B" w:rsidRDefault="00C87CB1" w:rsidP="00AA1C5F">
            <w:pPr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27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</w:tr>
      <w:tr w:rsidR="00C87CB1" w:rsidRPr="00724D2B" w:rsidTr="00AA1C5F">
        <w:trPr>
          <w:trHeight w:val="20"/>
        </w:trPr>
        <w:tc>
          <w:tcPr>
            <w:tcW w:w="2268" w:type="dxa"/>
          </w:tcPr>
          <w:p w:rsidR="00C87CB1" w:rsidRPr="00724D2B" w:rsidRDefault="00C87CB1" w:rsidP="00AA1C5F">
            <w:pPr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560" w:type="dxa"/>
          </w:tcPr>
          <w:p w:rsidR="00C87CB1" w:rsidRPr="00724D2B" w:rsidRDefault="00C87CB1" w:rsidP="00AA1C5F">
            <w:pPr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27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842" w:type="dxa"/>
          </w:tcPr>
          <w:p w:rsidR="00C87CB1" w:rsidRPr="00724D2B" w:rsidRDefault="00C87CB1" w:rsidP="00AA1C5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27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560" w:type="dxa"/>
          </w:tcPr>
          <w:p w:rsidR="00C87CB1" w:rsidRPr="00724D2B" w:rsidRDefault="00C87CB1" w:rsidP="00AA1C5F">
            <w:pPr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27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701" w:type="dxa"/>
          </w:tcPr>
          <w:p w:rsidR="00C87CB1" w:rsidRPr="00724D2B" w:rsidRDefault="00C87CB1" w:rsidP="00AA1C5F">
            <w:pPr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27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4536" w:type="dxa"/>
          </w:tcPr>
          <w:p w:rsidR="00C87CB1" w:rsidRPr="00724D2B" w:rsidRDefault="00C87CB1" w:rsidP="00AA1C5F">
            <w:pPr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27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</w:tr>
      <w:tr w:rsidR="00C87CB1" w:rsidRPr="00724D2B" w:rsidTr="00AA1C5F">
        <w:trPr>
          <w:trHeight w:val="20"/>
        </w:trPr>
        <w:tc>
          <w:tcPr>
            <w:tcW w:w="2268" w:type="dxa"/>
          </w:tcPr>
          <w:p w:rsidR="00C87CB1" w:rsidRPr="00724D2B" w:rsidRDefault="00C87CB1" w:rsidP="00AA1C5F">
            <w:pPr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27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560" w:type="dxa"/>
          </w:tcPr>
          <w:p w:rsidR="00C87CB1" w:rsidRPr="00724D2B" w:rsidRDefault="00C87CB1" w:rsidP="00AA1C5F">
            <w:pPr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27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842" w:type="dxa"/>
          </w:tcPr>
          <w:p w:rsidR="00C87CB1" w:rsidRPr="00724D2B" w:rsidRDefault="00C87CB1" w:rsidP="00AA1C5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27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560" w:type="dxa"/>
          </w:tcPr>
          <w:p w:rsidR="00C87CB1" w:rsidRPr="00724D2B" w:rsidRDefault="00C87CB1" w:rsidP="00AA1C5F">
            <w:pPr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27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701" w:type="dxa"/>
          </w:tcPr>
          <w:p w:rsidR="00C87CB1" w:rsidRPr="00724D2B" w:rsidRDefault="00C87CB1" w:rsidP="00AA1C5F">
            <w:pPr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27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4536" w:type="dxa"/>
          </w:tcPr>
          <w:p w:rsidR="00C87CB1" w:rsidRPr="00724D2B" w:rsidRDefault="00C87CB1" w:rsidP="00AA1C5F">
            <w:pPr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27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</w:tr>
      <w:tr w:rsidR="00C87CB1" w:rsidRPr="00724D2B" w:rsidTr="00AA1C5F">
        <w:trPr>
          <w:trHeight w:val="20"/>
        </w:trPr>
        <w:tc>
          <w:tcPr>
            <w:tcW w:w="2268" w:type="dxa"/>
          </w:tcPr>
          <w:p w:rsidR="00C87CB1" w:rsidRPr="00724D2B" w:rsidRDefault="00C87CB1" w:rsidP="00AA1C5F">
            <w:pPr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27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560" w:type="dxa"/>
          </w:tcPr>
          <w:p w:rsidR="00C87CB1" w:rsidRPr="00724D2B" w:rsidRDefault="00C87CB1" w:rsidP="00AA1C5F">
            <w:pPr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27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842" w:type="dxa"/>
          </w:tcPr>
          <w:p w:rsidR="00C87CB1" w:rsidRPr="00724D2B" w:rsidRDefault="00C87CB1" w:rsidP="00AA1C5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27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560" w:type="dxa"/>
          </w:tcPr>
          <w:p w:rsidR="00C87CB1" w:rsidRPr="00724D2B" w:rsidRDefault="00C87CB1" w:rsidP="00AA1C5F">
            <w:pPr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27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701" w:type="dxa"/>
          </w:tcPr>
          <w:p w:rsidR="00C87CB1" w:rsidRPr="00724D2B" w:rsidRDefault="00C87CB1" w:rsidP="00AA1C5F">
            <w:pPr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27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4536" w:type="dxa"/>
          </w:tcPr>
          <w:p w:rsidR="00C87CB1" w:rsidRPr="00724D2B" w:rsidRDefault="00C87CB1" w:rsidP="00AA1C5F">
            <w:pPr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27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</w:tr>
      <w:tr w:rsidR="00C87CB1" w:rsidRPr="00724D2B" w:rsidTr="00AA1C5F">
        <w:trPr>
          <w:trHeight w:val="20"/>
        </w:trPr>
        <w:tc>
          <w:tcPr>
            <w:tcW w:w="2268" w:type="dxa"/>
          </w:tcPr>
          <w:p w:rsidR="00C87CB1" w:rsidRPr="00724D2B" w:rsidRDefault="00C87CB1" w:rsidP="00AA1C5F">
            <w:pPr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27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560" w:type="dxa"/>
          </w:tcPr>
          <w:p w:rsidR="00C87CB1" w:rsidRPr="00724D2B" w:rsidRDefault="00C87CB1" w:rsidP="00AA1C5F">
            <w:pPr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27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842" w:type="dxa"/>
          </w:tcPr>
          <w:p w:rsidR="00C87CB1" w:rsidRPr="00724D2B" w:rsidRDefault="00C87CB1" w:rsidP="00AA1C5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27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560" w:type="dxa"/>
          </w:tcPr>
          <w:p w:rsidR="00C87CB1" w:rsidRPr="00724D2B" w:rsidRDefault="00C87CB1" w:rsidP="00AA1C5F">
            <w:pPr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27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701" w:type="dxa"/>
          </w:tcPr>
          <w:p w:rsidR="00C87CB1" w:rsidRPr="00724D2B" w:rsidRDefault="00C87CB1" w:rsidP="00AA1C5F">
            <w:pPr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27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4536" w:type="dxa"/>
          </w:tcPr>
          <w:p w:rsidR="00C87CB1" w:rsidRPr="00724D2B" w:rsidRDefault="00C87CB1" w:rsidP="00AA1C5F">
            <w:pPr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27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</w:tr>
      <w:tr w:rsidR="00C87CB1" w:rsidRPr="00724D2B" w:rsidTr="00AA1C5F">
        <w:trPr>
          <w:trHeight w:val="20"/>
        </w:trPr>
        <w:tc>
          <w:tcPr>
            <w:tcW w:w="2268" w:type="dxa"/>
          </w:tcPr>
          <w:p w:rsidR="00C87CB1" w:rsidRPr="00724D2B" w:rsidRDefault="00C87CB1" w:rsidP="00AA1C5F">
            <w:pPr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27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560" w:type="dxa"/>
          </w:tcPr>
          <w:p w:rsidR="00C87CB1" w:rsidRPr="00724D2B" w:rsidRDefault="00C87CB1" w:rsidP="00AA1C5F">
            <w:pPr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27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842" w:type="dxa"/>
          </w:tcPr>
          <w:p w:rsidR="00C87CB1" w:rsidRPr="00724D2B" w:rsidRDefault="00C87CB1" w:rsidP="00AA1C5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27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560" w:type="dxa"/>
          </w:tcPr>
          <w:p w:rsidR="00C87CB1" w:rsidRPr="00724D2B" w:rsidRDefault="00C87CB1" w:rsidP="00AA1C5F">
            <w:pPr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27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701" w:type="dxa"/>
          </w:tcPr>
          <w:p w:rsidR="00C87CB1" w:rsidRPr="00724D2B" w:rsidRDefault="00C87CB1" w:rsidP="00AA1C5F">
            <w:pPr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27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4536" w:type="dxa"/>
          </w:tcPr>
          <w:p w:rsidR="00C87CB1" w:rsidRPr="00724D2B" w:rsidRDefault="00C87CB1" w:rsidP="00AA1C5F">
            <w:pPr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27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</w:tr>
      <w:tr w:rsidR="00C87CB1" w:rsidRPr="00724D2B" w:rsidTr="00AA1C5F">
        <w:trPr>
          <w:trHeight w:val="20"/>
        </w:trPr>
        <w:tc>
          <w:tcPr>
            <w:tcW w:w="2268" w:type="dxa"/>
          </w:tcPr>
          <w:p w:rsidR="00C87CB1" w:rsidRPr="00724D2B" w:rsidRDefault="00C87CB1" w:rsidP="00AA1C5F">
            <w:pPr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27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560" w:type="dxa"/>
          </w:tcPr>
          <w:p w:rsidR="00C87CB1" w:rsidRPr="00724D2B" w:rsidRDefault="00C87CB1" w:rsidP="00AA1C5F">
            <w:pPr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27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842" w:type="dxa"/>
          </w:tcPr>
          <w:p w:rsidR="00C87CB1" w:rsidRPr="00724D2B" w:rsidRDefault="00C87CB1" w:rsidP="00AA1C5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27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560" w:type="dxa"/>
          </w:tcPr>
          <w:p w:rsidR="00C87CB1" w:rsidRPr="00724D2B" w:rsidRDefault="00C87CB1" w:rsidP="00AA1C5F">
            <w:pPr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27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701" w:type="dxa"/>
          </w:tcPr>
          <w:p w:rsidR="00C87CB1" w:rsidRPr="00724D2B" w:rsidRDefault="00C87CB1" w:rsidP="00AA1C5F">
            <w:pPr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27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4536" w:type="dxa"/>
          </w:tcPr>
          <w:p w:rsidR="00C87CB1" w:rsidRPr="00724D2B" w:rsidRDefault="00C87CB1" w:rsidP="00AA1C5F">
            <w:pPr>
              <w:rPr>
                <w:rFonts w:ascii="Arial" w:hAnsi="Arial" w:cs="Arial"/>
                <w:sz w:val="20"/>
                <w:szCs w:val="20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27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</w:tr>
    </w:tbl>
    <w:p w:rsidR="00266D12" w:rsidRPr="00724D2B" w:rsidRDefault="00266D12" w:rsidP="00D50A84">
      <w:pPr>
        <w:jc w:val="both"/>
        <w:rPr>
          <w:rFonts w:ascii="Arial" w:hAnsi="Arial" w:cs="Arial"/>
          <w:b/>
          <w:sz w:val="20"/>
          <w:szCs w:val="20"/>
          <w:lang w:val="es-CL"/>
        </w:rPr>
      </w:pPr>
    </w:p>
    <w:p w:rsidR="00266D12" w:rsidRPr="00724D2B" w:rsidRDefault="00266D12" w:rsidP="00D50A84">
      <w:pPr>
        <w:jc w:val="both"/>
        <w:rPr>
          <w:rFonts w:ascii="Arial" w:hAnsi="Arial" w:cs="Arial"/>
          <w:b/>
          <w:sz w:val="20"/>
          <w:szCs w:val="20"/>
          <w:lang w:val="es-CL"/>
        </w:rPr>
      </w:pPr>
    </w:p>
    <w:p w:rsidR="00266D12" w:rsidRPr="00724D2B" w:rsidRDefault="00266D12" w:rsidP="00D50A84">
      <w:pPr>
        <w:jc w:val="both"/>
        <w:rPr>
          <w:rFonts w:ascii="Arial" w:hAnsi="Arial" w:cs="Arial"/>
          <w:b/>
          <w:sz w:val="20"/>
          <w:szCs w:val="20"/>
          <w:u w:val="single"/>
          <w:lang w:val="es-CL"/>
        </w:rPr>
      </w:pPr>
      <w:r w:rsidRPr="00724D2B">
        <w:rPr>
          <w:rFonts w:ascii="Arial" w:hAnsi="Arial" w:cs="Arial"/>
          <w:b/>
          <w:sz w:val="20"/>
          <w:szCs w:val="20"/>
          <w:u w:val="single"/>
          <w:lang w:val="es-CL"/>
        </w:rPr>
        <w:t>Consultorías:</w:t>
      </w:r>
    </w:p>
    <w:p w:rsidR="00266D12" w:rsidRPr="00724D2B" w:rsidRDefault="00266D12" w:rsidP="00D50A84">
      <w:pPr>
        <w:jc w:val="both"/>
        <w:rPr>
          <w:rFonts w:ascii="Arial" w:hAnsi="Arial" w:cs="Arial"/>
          <w:b/>
          <w:sz w:val="20"/>
          <w:szCs w:val="20"/>
          <w:lang w:val="es-CL"/>
        </w:rPr>
      </w:pPr>
      <w:r w:rsidRPr="00724D2B">
        <w:rPr>
          <w:rFonts w:ascii="Arial" w:hAnsi="Arial" w:cs="Arial"/>
          <w:b/>
          <w:sz w:val="20"/>
          <w:szCs w:val="20"/>
          <w:lang w:val="es-CL"/>
        </w:rPr>
        <w:t>Completar el siguiente cuadro, detallando sólo las consultorías  abonadas  mediante el dinero subsidiado:</w:t>
      </w:r>
    </w:p>
    <w:p w:rsidR="00266D12" w:rsidRPr="00724D2B" w:rsidRDefault="00266D12" w:rsidP="00D50A84">
      <w:pPr>
        <w:jc w:val="both"/>
        <w:rPr>
          <w:rFonts w:ascii="Arial" w:hAnsi="Arial" w:cs="Arial"/>
          <w:b/>
          <w:sz w:val="20"/>
          <w:szCs w:val="20"/>
          <w:lang w:val="es-C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1"/>
        <w:gridCol w:w="1795"/>
        <w:gridCol w:w="1496"/>
        <w:gridCol w:w="1752"/>
        <w:gridCol w:w="4163"/>
      </w:tblGrid>
      <w:tr w:rsidR="00C87CB1" w:rsidRPr="00724D2B" w:rsidTr="00AA1C5F">
        <w:trPr>
          <w:trHeight w:val="473"/>
          <w:tblHeader/>
        </w:trPr>
        <w:tc>
          <w:tcPr>
            <w:tcW w:w="4261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C87CB1" w:rsidRPr="00724D2B" w:rsidRDefault="00C87CB1" w:rsidP="00AA1C5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b/>
                <w:sz w:val="20"/>
                <w:szCs w:val="20"/>
                <w:lang w:val="es-CL"/>
              </w:rPr>
              <w:t>Objetivo de la consultoría</w:t>
            </w:r>
          </w:p>
        </w:tc>
        <w:tc>
          <w:tcPr>
            <w:tcW w:w="179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C87CB1" w:rsidRPr="00724D2B" w:rsidRDefault="00C87CB1" w:rsidP="00AA1C5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b/>
                <w:sz w:val="20"/>
                <w:szCs w:val="20"/>
                <w:lang w:val="es-CL"/>
              </w:rPr>
              <w:t>Consultora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C87CB1" w:rsidRPr="00724D2B" w:rsidRDefault="00C87CB1" w:rsidP="00AA1C5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b/>
                <w:sz w:val="20"/>
                <w:szCs w:val="20"/>
                <w:lang w:val="es-CL"/>
              </w:rPr>
              <w:t>Monto</w:t>
            </w:r>
          </w:p>
        </w:tc>
        <w:tc>
          <w:tcPr>
            <w:tcW w:w="1752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C87CB1" w:rsidRPr="00724D2B" w:rsidRDefault="00C87CB1" w:rsidP="00AA1C5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Lugar </w:t>
            </w:r>
          </w:p>
        </w:tc>
        <w:tc>
          <w:tcPr>
            <w:tcW w:w="4163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C87CB1" w:rsidRPr="00724D2B" w:rsidRDefault="00C87CB1" w:rsidP="00AA1C5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b/>
                <w:sz w:val="20"/>
                <w:szCs w:val="20"/>
                <w:lang w:val="es-CL"/>
              </w:rPr>
              <w:t>Relación con el proyecto</w:t>
            </w:r>
          </w:p>
        </w:tc>
      </w:tr>
      <w:tr w:rsidR="00C87CB1" w:rsidRPr="00724D2B" w:rsidTr="00AA1C5F">
        <w:tc>
          <w:tcPr>
            <w:tcW w:w="4261" w:type="dxa"/>
            <w:shd w:val="clear" w:color="auto" w:fill="auto"/>
            <w:vAlign w:val="center"/>
          </w:tcPr>
          <w:p w:rsidR="00C87CB1" w:rsidRPr="00724D2B" w:rsidRDefault="00C87CB1" w:rsidP="00AA1C5F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27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C87CB1" w:rsidRPr="00724D2B" w:rsidRDefault="00C87CB1" w:rsidP="0085773D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30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496" w:type="dxa"/>
            <w:vAlign w:val="center"/>
          </w:tcPr>
          <w:p w:rsidR="00C87CB1" w:rsidRPr="00724D2B" w:rsidRDefault="00C87CB1" w:rsidP="00AA1C5F">
            <w:pPr>
              <w:jc w:val="right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41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752" w:type="dxa"/>
            <w:shd w:val="clear" w:color="auto" w:fill="auto"/>
            <w:vAlign w:val="center"/>
          </w:tcPr>
          <w:p w:rsidR="00C87CB1" w:rsidRPr="00724D2B" w:rsidRDefault="00C87CB1" w:rsidP="0085773D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41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4163" w:type="dxa"/>
            <w:shd w:val="clear" w:color="auto" w:fill="auto"/>
            <w:vAlign w:val="center"/>
          </w:tcPr>
          <w:p w:rsidR="00C87CB1" w:rsidRPr="00724D2B" w:rsidRDefault="00C87CB1" w:rsidP="00AA1C5F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20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</w:tr>
      <w:tr w:rsidR="00C87CB1" w:rsidRPr="00724D2B" w:rsidTr="00AA1C5F">
        <w:tc>
          <w:tcPr>
            <w:tcW w:w="4261" w:type="dxa"/>
            <w:shd w:val="clear" w:color="auto" w:fill="auto"/>
            <w:vAlign w:val="center"/>
          </w:tcPr>
          <w:p w:rsidR="00C87CB1" w:rsidRPr="00724D2B" w:rsidRDefault="00C87CB1" w:rsidP="00AA1C5F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28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C87CB1" w:rsidRPr="00724D2B" w:rsidRDefault="00C87CB1" w:rsidP="0085773D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29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496" w:type="dxa"/>
            <w:vAlign w:val="center"/>
          </w:tcPr>
          <w:p w:rsidR="00C87CB1" w:rsidRPr="00724D2B" w:rsidRDefault="00C87CB1" w:rsidP="00AA1C5F">
            <w:pPr>
              <w:jc w:val="right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42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752" w:type="dxa"/>
            <w:shd w:val="clear" w:color="auto" w:fill="auto"/>
            <w:vAlign w:val="center"/>
          </w:tcPr>
          <w:p w:rsidR="00C87CB1" w:rsidRPr="00724D2B" w:rsidRDefault="00C87CB1" w:rsidP="0085773D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42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4163" w:type="dxa"/>
            <w:shd w:val="clear" w:color="auto" w:fill="auto"/>
            <w:vAlign w:val="center"/>
          </w:tcPr>
          <w:p w:rsidR="00C87CB1" w:rsidRPr="00724D2B" w:rsidRDefault="00C87CB1" w:rsidP="00AA1C5F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21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</w:tr>
      <w:tr w:rsidR="00C87CB1" w:rsidRPr="00724D2B" w:rsidTr="00AA1C5F">
        <w:tc>
          <w:tcPr>
            <w:tcW w:w="4261" w:type="dxa"/>
            <w:shd w:val="clear" w:color="auto" w:fill="auto"/>
            <w:vAlign w:val="center"/>
          </w:tcPr>
          <w:p w:rsidR="00C87CB1" w:rsidRPr="00724D2B" w:rsidRDefault="00C87CB1" w:rsidP="00AA1C5F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27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C87CB1" w:rsidRPr="00724D2B" w:rsidRDefault="00C87CB1" w:rsidP="0085773D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30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496" w:type="dxa"/>
            <w:vAlign w:val="center"/>
          </w:tcPr>
          <w:p w:rsidR="00C87CB1" w:rsidRPr="00724D2B" w:rsidRDefault="00C87CB1" w:rsidP="00AA1C5F">
            <w:pPr>
              <w:jc w:val="right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41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752" w:type="dxa"/>
            <w:shd w:val="clear" w:color="auto" w:fill="auto"/>
            <w:vAlign w:val="center"/>
          </w:tcPr>
          <w:p w:rsidR="00C87CB1" w:rsidRPr="00724D2B" w:rsidRDefault="00C87CB1" w:rsidP="0085773D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41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4163" w:type="dxa"/>
            <w:shd w:val="clear" w:color="auto" w:fill="auto"/>
            <w:vAlign w:val="center"/>
          </w:tcPr>
          <w:p w:rsidR="00C87CB1" w:rsidRPr="00724D2B" w:rsidRDefault="00C87CB1" w:rsidP="00AA1C5F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20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</w:tr>
      <w:tr w:rsidR="00C87CB1" w:rsidRPr="00724D2B" w:rsidTr="00AA1C5F">
        <w:tc>
          <w:tcPr>
            <w:tcW w:w="4261" w:type="dxa"/>
            <w:shd w:val="clear" w:color="auto" w:fill="auto"/>
            <w:vAlign w:val="center"/>
          </w:tcPr>
          <w:p w:rsidR="00C87CB1" w:rsidRPr="00724D2B" w:rsidRDefault="00C87CB1" w:rsidP="00AA1C5F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28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C87CB1" w:rsidRPr="00724D2B" w:rsidRDefault="00C87CB1" w:rsidP="0085773D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29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496" w:type="dxa"/>
            <w:vAlign w:val="center"/>
          </w:tcPr>
          <w:p w:rsidR="00C87CB1" w:rsidRPr="00724D2B" w:rsidRDefault="00C87CB1" w:rsidP="00AA1C5F">
            <w:pPr>
              <w:jc w:val="right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42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752" w:type="dxa"/>
            <w:shd w:val="clear" w:color="auto" w:fill="auto"/>
            <w:vAlign w:val="center"/>
          </w:tcPr>
          <w:p w:rsidR="00C87CB1" w:rsidRPr="00724D2B" w:rsidRDefault="00C87CB1" w:rsidP="0085773D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42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4163" w:type="dxa"/>
            <w:shd w:val="clear" w:color="auto" w:fill="auto"/>
            <w:vAlign w:val="center"/>
          </w:tcPr>
          <w:p w:rsidR="00C87CB1" w:rsidRPr="00724D2B" w:rsidRDefault="00C87CB1" w:rsidP="00AA1C5F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21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</w:tr>
      <w:tr w:rsidR="00C87CB1" w:rsidRPr="00724D2B" w:rsidTr="00AA1C5F">
        <w:tc>
          <w:tcPr>
            <w:tcW w:w="4261" w:type="dxa"/>
            <w:shd w:val="clear" w:color="auto" w:fill="auto"/>
            <w:vAlign w:val="center"/>
          </w:tcPr>
          <w:p w:rsidR="00C87CB1" w:rsidRPr="00724D2B" w:rsidRDefault="00C87CB1" w:rsidP="00AA1C5F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28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C87CB1" w:rsidRPr="00724D2B" w:rsidRDefault="00C87CB1" w:rsidP="0085773D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29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496" w:type="dxa"/>
            <w:vAlign w:val="center"/>
          </w:tcPr>
          <w:p w:rsidR="00C87CB1" w:rsidRPr="00724D2B" w:rsidRDefault="00C87CB1" w:rsidP="00AA1C5F">
            <w:pPr>
              <w:jc w:val="right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42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752" w:type="dxa"/>
            <w:shd w:val="clear" w:color="auto" w:fill="auto"/>
            <w:vAlign w:val="center"/>
          </w:tcPr>
          <w:p w:rsidR="00C87CB1" w:rsidRPr="00724D2B" w:rsidRDefault="00C87CB1" w:rsidP="0085773D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42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4163" w:type="dxa"/>
            <w:shd w:val="clear" w:color="auto" w:fill="auto"/>
            <w:vAlign w:val="center"/>
          </w:tcPr>
          <w:p w:rsidR="00C87CB1" w:rsidRPr="00724D2B" w:rsidRDefault="00C87CB1" w:rsidP="00AA1C5F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21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</w:tr>
      <w:tr w:rsidR="00C87CB1" w:rsidRPr="00724D2B" w:rsidTr="00AA1C5F">
        <w:tc>
          <w:tcPr>
            <w:tcW w:w="4261" w:type="dxa"/>
            <w:shd w:val="clear" w:color="auto" w:fill="auto"/>
            <w:vAlign w:val="center"/>
          </w:tcPr>
          <w:p w:rsidR="00C87CB1" w:rsidRPr="00724D2B" w:rsidRDefault="00C87CB1" w:rsidP="00AA1C5F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27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C87CB1" w:rsidRPr="00724D2B" w:rsidRDefault="00C87CB1" w:rsidP="0085773D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30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496" w:type="dxa"/>
            <w:vAlign w:val="center"/>
          </w:tcPr>
          <w:p w:rsidR="00C87CB1" w:rsidRPr="00724D2B" w:rsidRDefault="00C87CB1" w:rsidP="00AA1C5F">
            <w:pPr>
              <w:jc w:val="right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41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752" w:type="dxa"/>
            <w:shd w:val="clear" w:color="auto" w:fill="auto"/>
            <w:vAlign w:val="center"/>
          </w:tcPr>
          <w:p w:rsidR="00C87CB1" w:rsidRPr="00724D2B" w:rsidRDefault="00C87CB1" w:rsidP="0085773D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41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4163" w:type="dxa"/>
            <w:shd w:val="clear" w:color="auto" w:fill="auto"/>
            <w:vAlign w:val="center"/>
          </w:tcPr>
          <w:p w:rsidR="00C87CB1" w:rsidRPr="00724D2B" w:rsidRDefault="00C87CB1" w:rsidP="00AA1C5F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20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</w:tr>
      <w:tr w:rsidR="00C87CB1" w:rsidRPr="00724D2B" w:rsidTr="00AA1C5F">
        <w:tc>
          <w:tcPr>
            <w:tcW w:w="4261" w:type="dxa"/>
            <w:shd w:val="clear" w:color="auto" w:fill="auto"/>
            <w:vAlign w:val="center"/>
          </w:tcPr>
          <w:p w:rsidR="00C87CB1" w:rsidRPr="00724D2B" w:rsidRDefault="00C87CB1" w:rsidP="00AA1C5F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27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C87CB1" w:rsidRPr="00724D2B" w:rsidRDefault="00C87CB1" w:rsidP="0085773D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30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496" w:type="dxa"/>
            <w:vAlign w:val="center"/>
          </w:tcPr>
          <w:p w:rsidR="00C87CB1" w:rsidRPr="00724D2B" w:rsidRDefault="00C87CB1" w:rsidP="00AA1C5F">
            <w:pPr>
              <w:jc w:val="right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41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752" w:type="dxa"/>
            <w:shd w:val="clear" w:color="auto" w:fill="auto"/>
            <w:vAlign w:val="center"/>
          </w:tcPr>
          <w:p w:rsidR="00C87CB1" w:rsidRPr="00724D2B" w:rsidRDefault="00C87CB1" w:rsidP="0085773D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41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4163" w:type="dxa"/>
            <w:shd w:val="clear" w:color="auto" w:fill="auto"/>
            <w:vAlign w:val="center"/>
          </w:tcPr>
          <w:p w:rsidR="00C87CB1" w:rsidRPr="00724D2B" w:rsidRDefault="00C87CB1" w:rsidP="00AA1C5F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20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</w:tr>
      <w:tr w:rsidR="00C87CB1" w:rsidRPr="00724D2B" w:rsidTr="00AA1C5F">
        <w:tc>
          <w:tcPr>
            <w:tcW w:w="4261" w:type="dxa"/>
            <w:shd w:val="clear" w:color="auto" w:fill="auto"/>
            <w:vAlign w:val="center"/>
          </w:tcPr>
          <w:p w:rsidR="00C87CB1" w:rsidRPr="00724D2B" w:rsidRDefault="00C87CB1" w:rsidP="00AA1C5F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27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C87CB1" w:rsidRPr="00724D2B" w:rsidRDefault="00C87CB1" w:rsidP="0085773D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30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496" w:type="dxa"/>
            <w:vAlign w:val="center"/>
          </w:tcPr>
          <w:p w:rsidR="00C87CB1" w:rsidRPr="00724D2B" w:rsidRDefault="00C87CB1" w:rsidP="00AA1C5F">
            <w:pPr>
              <w:jc w:val="right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41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752" w:type="dxa"/>
            <w:shd w:val="clear" w:color="auto" w:fill="auto"/>
            <w:vAlign w:val="center"/>
          </w:tcPr>
          <w:p w:rsidR="00C87CB1" w:rsidRPr="00724D2B" w:rsidRDefault="00C87CB1" w:rsidP="0085773D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41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4163" w:type="dxa"/>
            <w:shd w:val="clear" w:color="auto" w:fill="auto"/>
            <w:vAlign w:val="center"/>
          </w:tcPr>
          <w:p w:rsidR="00C87CB1" w:rsidRPr="00724D2B" w:rsidRDefault="00C87CB1" w:rsidP="00AA1C5F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20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</w:tr>
      <w:tr w:rsidR="00C87CB1" w:rsidRPr="00724D2B" w:rsidTr="00AA1C5F">
        <w:tc>
          <w:tcPr>
            <w:tcW w:w="4261" w:type="dxa"/>
            <w:shd w:val="clear" w:color="auto" w:fill="auto"/>
            <w:vAlign w:val="center"/>
          </w:tcPr>
          <w:p w:rsidR="00C87CB1" w:rsidRPr="00724D2B" w:rsidRDefault="00C87CB1" w:rsidP="00AA1C5F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27"/>
                  <w:enabled/>
                  <w:calcOnExit w:val="0"/>
                  <w:textInput/>
                </w:ffData>
              </w:fldChar>
            </w:r>
            <w:bookmarkStart w:id="13" w:name="Texto127"/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  <w:bookmarkEnd w:id="13"/>
          </w:p>
        </w:tc>
        <w:tc>
          <w:tcPr>
            <w:tcW w:w="1795" w:type="dxa"/>
            <w:shd w:val="clear" w:color="auto" w:fill="auto"/>
            <w:vAlign w:val="center"/>
          </w:tcPr>
          <w:p w:rsidR="00C87CB1" w:rsidRPr="00724D2B" w:rsidRDefault="00C87CB1" w:rsidP="0085773D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30"/>
                  <w:enabled/>
                  <w:calcOnExit w:val="0"/>
                  <w:textInput/>
                </w:ffData>
              </w:fldChar>
            </w:r>
            <w:bookmarkStart w:id="14" w:name="Texto130"/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  <w:bookmarkEnd w:id="14"/>
          </w:p>
        </w:tc>
        <w:tc>
          <w:tcPr>
            <w:tcW w:w="1496" w:type="dxa"/>
            <w:vAlign w:val="center"/>
          </w:tcPr>
          <w:p w:rsidR="00C87CB1" w:rsidRPr="00724D2B" w:rsidRDefault="00C87CB1" w:rsidP="00AA1C5F">
            <w:pPr>
              <w:jc w:val="right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41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752" w:type="dxa"/>
            <w:shd w:val="clear" w:color="auto" w:fill="auto"/>
            <w:vAlign w:val="center"/>
          </w:tcPr>
          <w:p w:rsidR="00C87CB1" w:rsidRPr="00724D2B" w:rsidRDefault="00C87CB1" w:rsidP="0085773D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41"/>
                  <w:enabled/>
                  <w:calcOnExit w:val="0"/>
                  <w:textInput/>
                </w:ffData>
              </w:fldChar>
            </w:r>
            <w:bookmarkStart w:id="15" w:name="Texto141"/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  <w:bookmarkEnd w:id="15"/>
          </w:p>
        </w:tc>
        <w:tc>
          <w:tcPr>
            <w:tcW w:w="4163" w:type="dxa"/>
            <w:shd w:val="clear" w:color="auto" w:fill="auto"/>
            <w:vAlign w:val="center"/>
          </w:tcPr>
          <w:p w:rsidR="00C87CB1" w:rsidRPr="00724D2B" w:rsidRDefault="00C87CB1" w:rsidP="00AA1C5F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20"/>
                  <w:enabled/>
                  <w:calcOnExit w:val="0"/>
                  <w:textInput/>
                </w:ffData>
              </w:fldChar>
            </w:r>
            <w:bookmarkStart w:id="16" w:name="Texto120"/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  <w:bookmarkEnd w:id="16"/>
          </w:p>
        </w:tc>
      </w:tr>
      <w:tr w:rsidR="00C87CB1" w:rsidRPr="00724D2B" w:rsidTr="00AA1C5F">
        <w:tc>
          <w:tcPr>
            <w:tcW w:w="4261" w:type="dxa"/>
            <w:shd w:val="clear" w:color="auto" w:fill="auto"/>
            <w:vAlign w:val="center"/>
          </w:tcPr>
          <w:p w:rsidR="00C87CB1" w:rsidRPr="00724D2B" w:rsidRDefault="00C87CB1" w:rsidP="00AA1C5F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28"/>
                  <w:enabled/>
                  <w:calcOnExit w:val="0"/>
                  <w:textInput/>
                </w:ffData>
              </w:fldChar>
            </w:r>
            <w:bookmarkStart w:id="17" w:name="Texto128"/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  <w:bookmarkEnd w:id="17"/>
          </w:p>
        </w:tc>
        <w:tc>
          <w:tcPr>
            <w:tcW w:w="1795" w:type="dxa"/>
            <w:shd w:val="clear" w:color="auto" w:fill="auto"/>
            <w:vAlign w:val="center"/>
          </w:tcPr>
          <w:p w:rsidR="00C87CB1" w:rsidRPr="00724D2B" w:rsidRDefault="00C87CB1" w:rsidP="0085773D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29"/>
                  <w:enabled/>
                  <w:calcOnExit w:val="0"/>
                  <w:textInput/>
                </w:ffData>
              </w:fldChar>
            </w:r>
            <w:bookmarkStart w:id="18" w:name="Texto129"/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  <w:bookmarkEnd w:id="18"/>
          </w:p>
        </w:tc>
        <w:tc>
          <w:tcPr>
            <w:tcW w:w="1496" w:type="dxa"/>
            <w:vAlign w:val="center"/>
          </w:tcPr>
          <w:p w:rsidR="00C87CB1" w:rsidRPr="00724D2B" w:rsidRDefault="00C87CB1" w:rsidP="00AA1C5F">
            <w:pPr>
              <w:jc w:val="right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42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752" w:type="dxa"/>
            <w:shd w:val="clear" w:color="auto" w:fill="auto"/>
            <w:vAlign w:val="center"/>
          </w:tcPr>
          <w:p w:rsidR="00C87CB1" w:rsidRPr="00724D2B" w:rsidRDefault="00C87CB1" w:rsidP="0085773D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42"/>
                  <w:enabled/>
                  <w:calcOnExit w:val="0"/>
                  <w:textInput/>
                </w:ffData>
              </w:fldChar>
            </w:r>
            <w:bookmarkStart w:id="19" w:name="Texto142"/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  <w:bookmarkEnd w:id="19"/>
          </w:p>
        </w:tc>
        <w:tc>
          <w:tcPr>
            <w:tcW w:w="4163" w:type="dxa"/>
            <w:shd w:val="clear" w:color="auto" w:fill="auto"/>
            <w:vAlign w:val="center"/>
          </w:tcPr>
          <w:p w:rsidR="00C87CB1" w:rsidRPr="00724D2B" w:rsidRDefault="00C87CB1" w:rsidP="00AA1C5F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21"/>
                  <w:enabled/>
                  <w:calcOnExit w:val="0"/>
                  <w:textInput/>
                </w:ffData>
              </w:fldChar>
            </w:r>
            <w:bookmarkStart w:id="20" w:name="Texto121"/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  <w:bookmarkEnd w:id="20"/>
          </w:p>
        </w:tc>
      </w:tr>
    </w:tbl>
    <w:p w:rsidR="00266D12" w:rsidRPr="00724D2B" w:rsidRDefault="00266D12" w:rsidP="00D50A84">
      <w:pPr>
        <w:jc w:val="both"/>
        <w:rPr>
          <w:rFonts w:ascii="Arial" w:hAnsi="Arial" w:cs="Arial"/>
          <w:b/>
          <w:sz w:val="20"/>
          <w:szCs w:val="20"/>
          <w:lang w:val="es-CL"/>
        </w:rPr>
      </w:pPr>
    </w:p>
    <w:p w:rsidR="00A63387" w:rsidRPr="00724D2B" w:rsidRDefault="00A63387" w:rsidP="00D50A84">
      <w:pPr>
        <w:jc w:val="both"/>
        <w:rPr>
          <w:rFonts w:ascii="Arial" w:hAnsi="Arial" w:cs="Arial"/>
          <w:b/>
          <w:sz w:val="20"/>
          <w:szCs w:val="20"/>
          <w:lang w:val="es-CL"/>
        </w:rPr>
      </w:pPr>
    </w:p>
    <w:p w:rsidR="00266D12" w:rsidRPr="00724D2B" w:rsidRDefault="00266D12" w:rsidP="00D50A84">
      <w:pPr>
        <w:jc w:val="both"/>
        <w:rPr>
          <w:rFonts w:ascii="Arial" w:hAnsi="Arial" w:cs="Arial"/>
          <w:b/>
          <w:sz w:val="20"/>
          <w:szCs w:val="20"/>
          <w:u w:val="single"/>
          <w:lang w:val="es-CL"/>
        </w:rPr>
      </w:pPr>
      <w:r w:rsidRPr="00724D2B">
        <w:rPr>
          <w:rFonts w:ascii="Arial" w:hAnsi="Arial" w:cs="Arial"/>
          <w:b/>
          <w:sz w:val="20"/>
          <w:szCs w:val="20"/>
          <w:u w:val="single"/>
          <w:lang w:val="es-CL"/>
        </w:rPr>
        <w:t>Recursos Humanos:</w:t>
      </w:r>
    </w:p>
    <w:p w:rsidR="00266D12" w:rsidRPr="00724D2B" w:rsidRDefault="00266D12" w:rsidP="00D50A84">
      <w:pPr>
        <w:jc w:val="both"/>
        <w:rPr>
          <w:rFonts w:ascii="Arial" w:hAnsi="Arial" w:cs="Arial"/>
          <w:b/>
          <w:sz w:val="20"/>
          <w:szCs w:val="20"/>
          <w:lang w:val="es-CL"/>
        </w:rPr>
      </w:pPr>
      <w:r w:rsidRPr="00724D2B">
        <w:rPr>
          <w:rFonts w:ascii="Arial" w:hAnsi="Arial" w:cs="Arial"/>
          <w:b/>
          <w:sz w:val="20"/>
          <w:szCs w:val="20"/>
          <w:lang w:val="es-CL"/>
        </w:rPr>
        <w:t>Completar el siguiente cuadro, detallando sólo los Recursos Humanos  abonados  mediante el dinero subsidiado, incluyendo los becarios:</w:t>
      </w:r>
    </w:p>
    <w:p w:rsidR="00266D12" w:rsidRPr="00724D2B" w:rsidRDefault="00266D12" w:rsidP="00D50A84">
      <w:pPr>
        <w:jc w:val="both"/>
        <w:rPr>
          <w:rFonts w:ascii="Arial" w:hAnsi="Arial" w:cs="Arial"/>
          <w:b/>
          <w:sz w:val="20"/>
          <w:szCs w:val="20"/>
          <w:lang w:val="es-C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85"/>
        <w:gridCol w:w="1276"/>
        <w:gridCol w:w="1984"/>
        <w:gridCol w:w="1559"/>
        <w:gridCol w:w="1701"/>
        <w:gridCol w:w="4962"/>
      </w:tblGrid>
      <w:tr w:rsidR="00266D12" w:rsidRPr="00724D2B" w:rsidTr="00C87CB1">
        <w:trPr>
          <w:tblHeader/>
        </w:trPr>
        <w:tc>
          <w:tcPr>
            <w:tcW w:w="1985" w:type="dxa"/>
            <w:shd w:val="clear" w:color="auto" w:fill="BFBFBF"/>
            <w:vAlign w:val="center"/>
          </w:tcPr>
          <w:p w:rsidR="00266D12" w:rsidRPr="00724D2B" w:rsidRDefault="00266D12" w:rsidP="00D50A8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b/>
                <w:sz w:val="20"/>
                <w:szCs w:val="20"/>
                <w:lang w:val="es-CL"/>
              </w:rPr>
              <w:t>Nombre y Apellido</w:t>
            </w:r>
          </w:p>
        </w:tc>
        <w:tc>
          <w:tcPr>
            <w:tcW w:w="1276" w:type="dxa"/>
            <w:shd w:val="clear" w:color="auto" w:fill="BFBFBF"/>
            <w:vAlign w:val="center"/>
          </w:tcPr>
          <w:p w:rsidR="00266D12" w:rsidRPr="00724D2B" w:rsidRDefault="00266D12" w:rsidP="00D50A8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b/>
                <w:sz w:val="20"/>
                <w:szCs w:val="20"/>
                <w:lang w:val="es-CL"/>
              </w:rPr>
              <w:t>Fecha de inicio</w:t>
            </w:r>
          </w:p>
        </w:tc>
        <w:tc>
          <w:tcPr>
            <w:tcW w:w="1984" w:type="dxa"/>
            <w:shd w:val="clear" w:color="auto" w:fill="BFBFBF"/>
            <w:vAlign w:val="center"/>
          </w:tcPr>
          <w:p w:rsidR="00266D12" w:rsidRPr="00724D2B" w:rsidRDefault="00D8421F" w:rsidP="00C300D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b/>
                <w:sz w:val="20"/>
                <w:szCs w:val="20"/>
                <w:lang w:val="es-CL"/>
              </w:rPr>
              <w:t>Renova</w:t>
            </w:r>
            <w:r w:rsidR="00266D12" w:rsidRPr="00724D2B">
              <w:rPr>
                <w:rFonts w:ascii="Arial" w:hAnsi="Arial" w:cs="Arial"/>
                <w:b/>
                <w:sz w:val="20"/>
                <w:szCs w:val="20"/>
                <w:lang w:val="es-CL"/>
              </w:rPr>
              <w:t>ción</w:t>
            </w:r>
            <w:r w:rsidR="00C87CB1" w:rsidRPr="00724D2B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</w:t>
            </w:r>
            <w:r w:rsidR="00266D12" w:rsidRPr="00724D2B">
              <w:rPr>
                <w:rFonts w:ascii="Arial" w:hAnsi="Arial" w:cs="Arial"/>
                <w:sz w:val="20"/>
                <w:szCs w:val="20"/>
                <w:vertAlign w:val="superscript"/>
                <w:lang w:val="es-CL"/>
              </w:rPr>
              <w:t>(1)</w:t>
            </w:r>
          </w:p>
        </w:tc>
        <w:tc>
          <w:tcPr>
            <w:tcW w:w="1559" w:type="dxa"/>
            <w:shd w:val="clear" w:color="auto" w:fill="BFBFBF"/>
            <w:vAlign w:val="center"/>
          </w:tcPr>
          <w:p w:rsidR="00266D12" w:rsidRPr="00724D2B" w:rsidRDefault="00266D12" w:rsidP="00D50A8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b/>
                <w:sz w:val="20"/>
                <w:szCs w:val="20"/>
                <w:lang w:val="es-CL"/>
              </w:rPr>
              <w:t>Informe</w:t>
            </w:r>
            <w:r w:rsidR="00C87CB1" w:rsidRPr="00724D2B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</w:t>
            </w:r>
            <w:r w:rsidRPr="00724D2B">
              <w:rPr>
                <w:rFonts w:ascii="Arial" w:hAnsi="Arial" w:cs="Arial"/>
                <w:sz w:val="20"/>
                <w:szCs w:val="20"/>
                <w:vertAlign w:val="superscript"/>
                <w:lang w:val="es-CL"/>
              </w:rPr>
              <w:t>(1)</w:t>
            </w:r>
          </w:p>
        </w:tc>
        <w:tc>
          <w:tcPr>
            <w:tcW w:w="1701" w:type="dxa"/>
            <w:shd w:val="clear" w:color="auto" w:fill="BFBFBF"/>
            <w:vAlign w:val="center"/>
          </w:tcPr>
          <w:p w:rsidR="00266D12" w:rsidRPr="00724D2B" w:rsidRDefault="00266D12" w:rsidP="00D50A8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b/>
                <w:sz w:val="20"/>
                <w:szCs w:val="20"/>
                <w:lang w:val="es-CL"/>
              </w:rPr>
              <w:t>Lugar de trabajo</w:t>
            </w:r>
          </w:p>
        </w:tc>
        <w:tc>
          <w:tcPr>
            <w:tcW w:w="4962" w:type="dxa"/>
            <w:shd w:val="clear" w:color="auto" w:fill="BFBFBF"/>
            <w:vAlign w:val="center"/>
          </w:tcPr>
          <w:p w:rsidR="00266D12" w:rsidRPr="00724D2B" w:rsidRDefault="00266D12" w:rsidP="00D50A8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b/>
                <w:sz w:val="20"/>
                <w:szCs w:val="20"/>
                <w:lang w:val="es-CL"/>
              </w:rPr>
              <w:t>Relación con el proyecto</w:t>
            </w:r>
            <w:r w:rsidR="00E3429C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</w:t>
            </w:r>
            <w:bookmarkStart w:id="21" w:name="_GoBack"/>
            <w:bookmarkEnd w:id="21"/>
            <w:r w:rsidRPr="00724D2B">
              <w:rPr>
                <w:rFonts w:ascii="Arial" w:hAnsi="Arial" w:cs="Arial"/>
                <w:sz w:val="20"/>
                <w:szCs w:val="20"/>
                <w:vertAlign w:val="superscript"/>
                <w:lang w:val="es-CL"/>
              </w:rPr>
              <w:t>(2)</w:t>
            </w:r>
          </w:p>
        </w:tc>
      </w:tr>
      <w:tr w:rsidR="00D8421F" w:rsidRPr="00724D2B" w:rsidTr="00C87CB1">
        <w:tc>
          <w:tcPr>
            <w:tcW w:w="1985" w:type="dxa"/>
          </w:tcPr>
          <w:p w:rsidR="00D8421F" w:rsidRPr="00724D2B" w:rsidRDefault="00D8421F" w:rsidP="0085773D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60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276" w:type="dxa"/>
          </w:tcPr>
          <w:p w:rsidR="00D8421F" w:rsidRPr="00724D2B" w:rsidRDefault="00D8421F" w:rsidP="0085773D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73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984" w:type="dxa"/>
          </w:tcPr>
          <w:p w:rsidR="00D8421F" w:rsidRPr="00724D2B" w:rsidRDefault="00D8421F" w:rsidP="0085773D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60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559" w:type="dxa"/>
          </w:tcPr>
          <w:p w:rsidR="00D8421F" w:rsidRPr="00724D2B" w:rsidRDefault="00D8421F" w:rsidP="0085773D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73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701" w:type="dxa"/>
          </w:tcPr>
          <w:p w:rsidR="00D8421F" w:rsidRPr="00724D2B" w:rsidRDefault="00D8421F" w:rsidP="0085773D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60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4962" w:type="dxa"/>
          </w:tcPr>
          <w:p w:rsidR="00D8421F" w:rsidRPr="00724D2B" w:rsidRDefault="00D8421F" w:rsidP="0085773D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73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</w:tr>
      <w:tr w:rsidR="00D8421F" w:rsidRPr="00724D2B" w:rsidTr="00C87CB1">
        <w:tc>
          <w:tcPr>
            <w:tcW w:w="1985" w:type="dxa"/>
          </w:tcPr>
          <w:p w:rsidR="00D8421F" w:rsidRPr="00724D2B" w:rsidRDefault="00D8421F" w:rsidP="0085773D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60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276" w:type="dxa"/>
          </w:tcPr>
          <w:p w:rsidR="00D8421F" w:rsidRPr="00724D2B" w:rsidRDefault="00D8421F" w:rsidP="0085773D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73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984" w:type="dxa"/>
          </w:tcPr>
          <w:p w:rsidR="00D8421F" w:rsidRPr="00724D2B" w:rsidRDefault="00D8421F" w:rsidP="0085773D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60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559" w:type="dxa"/>
          </w:tcPr>
          <w:p w:rsidR="00D8421F" w:rsidRPr="00724D2B" w:rsidRDefault="00D8421F" w:rsidP="0085773D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73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701" w:type="dxa"/>
          </w:tcPr>
          <w:p w:rsidR="00D8421F" w:rsidRPr="00724D2B" w:rsidRDefault="00D8421F" w:rsidP="0085773D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60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4962" w:type="dxa"/>
          </w:tcPr>
          <w:p w:rsidR="00D8421F" w:rsidRPr="00724D2B" w:rsidRDefault="00D8421F" w:rsidP="0085773D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73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</w:tr>
      <w:tr w:rsidR="00D8421F" w:rsidRPr="00724D2B" w:rsidTr="00C87CB1">
        <w:tc>
          <w:tcPr>
            <w:tcW w:w="1985" w:type="dxa"/>
          </w:tcPr>
          <w:p w:rsidR="00D8421F" w:rsidRPr="00724D2B" w:rsidRDefault="00D8421F" w:rsidP="0085773D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60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276" w:type="dxa"/>
          </w:tcPr>
          <w:p w:rsidR="00D8421F" w:rsidRPr="00724D2B" w:rsidRDefault="00D8421F" w:rsidP="0085773D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73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984" w:type="dxa"/>
          </w:tcPr>
          <w:p w:rsidR="00D8421F" w:rsidRPr="00724D2B" w:rsidRDefault="00D8421F" w:rsidP="0085773D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60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559" w:type="dxa"/>
          </w:tcPr>
          <w:p w:rsidR="00D8421F" w:rsidRPr="00724D2B" w:rsidRDefault="00D8421F" w:rsidP="0085773D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73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701" w:type="dxa"/>
          </w:tcPr>
          <w:p w:rsidR="00D8421F" w:rsidRPr="00724D2B" w:rsidRDefault="00D8421F" w:rsidP="0085773D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60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4962" w:type="dxa"/>
          </w:tcPr>
          <w:p w:rsidR="00D8421F" w:rsidRPr="00724D2B" w:rsidRDefault="00D8421F" w:rsidP="0085773D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73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</w:tr>
      <w:tr w:rsidR="00D8421F" w:rsidRPr="00724D2B" w:rsidTr="00C87CB1">
        <w:tc>
          <w:tcPr>
            <w:tcW w:w="1985" w:type="dxa"/>
          </w:tcPr>
          <w:p w:rsidR="00D8421F" w:rsidRPr="00724D2B" w:rsidRDefault="00D8421F" w:rsidP="0085773D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60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276" w:type="dxa"/>
          </w:tcPr>
          <w:p w:rsidR="00D8421F" w:rsidRPr="00724D2B" w:rsidRDefault="00D8421F" w:rsidP="0085773D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73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984" w:type="dxa"/>
          </w:tcPr>
          <w:p w:rsidR="00D8421F" w:rsidRPr="00724D2B" w:rsidRDefault="00D8421F" w:rsidP="0085773D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60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559" w:type="dxa"/>
          </w:tcPr>
          <w:p w:rsidR="00D8421F" w:rsidRPr="00724D2B" w:rsidRDefault="00D8421F" w:rsidP="0085773D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73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701" w:type="dxa"/>
          </w:tcPr>
          <w:p w:rsidR="00D8421F" w:rsidRPr="00724D2B" w:rsidRDefault="00D8421F" w:rsidP="0085773D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60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4962" w:type="dxa"/>
          </w:tcPr>
          <w:p w:rsidR="00D8421F" w:rsidRPr="00724D2B" w:rsidRDefault="00D8421F" w:rsidP="0085773D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73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</w:tr>
      <w:tr w:rsidR="00D8421F" w:rsidRPr="00724D2B" w:rsidTr="00C87CB1">
        <w:tc>
          <w:tcPr>
            <w:tcW w:w="1985" w:type="dxa"/>
          </w:tcPr>
          <w:p w:rsidR="00D8421F" w:rsidRPr="00724D2B" w:rsidRDefault="00D8421F" w:rsidP="0085773D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lastRenderedPageBreak/>
              <w:fldChar w:fldCharType="begin">
                <w:ffData>
                  <w:name w:val="Texto160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276" w:type="dxa"/>
          </w:tcPr>
          <w:p w:rsidR="00D8421F" w:rsidRPr="00724D2B" w:rsidRDefault="00D8421F" w:rsidP="0085773D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73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984" w:type="dxa"/>
          </w:tcPr>
          <w:p w:rsidR="00D8421F" w:rsidRPr="00724D2B" w:rsidRDefault="00D8421F" w:rsidP="0085773D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60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559" w:type="dxa"/>
          </w:tcPr>
          <w:p w:rsidR="00D8421F" w:rsidRPr="00724D2B" w:rsidRDefault="00D8421F" w:rsidP="0085773D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73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701" w:type="dxa"/>
          </w:tcPr>
          <w:p w:rsidR="00D8421F" w:rsidRPr="00724D2B" w:rsidRDefault="00D8421F" w:rsidP="0085773D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60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4962" w:type="dxa"/>
          </w:tcPr>
          <w:p w:rsidR="00D8421F" w:rsidRPr="00724D2B" w:rsidRDefault="00D8421F" w:rsidP="0085773D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73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</w:tr>
      <w:tr w:rsidR="00D8421F" w:rsidRPr="00724D2B" w:rsidTr="00C87CB1">
        <w:tc>
          <w:tcPr>
            <w:tcW w:w="1985" w:type="dxa"/>
          </w:tcPr>
          <w:p w:rsidR="00D8421F" w:rsidRPr="00724D2B" w:rsidRDefault="00D8421F" w:rsidP="0085773D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46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276" w:type="dxa"/>
          </w:tcPr>
          <w:p w:rsidR="00D8421F" w:rsidRPr="00724D2B" w:rsidRDefault="00D8421F" w:rsidP="0085773D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55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984" w:type="dxa"/>
          </w:tcPr>
          <w:p w:rsidR="00D8421F" w:rsidRPr="00724D2B" w:rsidRDefault="00D8421F" w:rsidP="0085773D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62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559" w:type="dxa"/>
          </w:tcPr>
          <w:p w:rsidR="00D8421F" w:rsidRPr="00724D2B" w:rsidRDefault="00D8421F" w:rsidP="0085773D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71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701" w:type="dxa"/>
          </w:tcPr>
          <w:p w:rsidR="00D8421F" w:rsidRPr="00724D2B" w:rsidRDefault="00D8421F" w:rsidP="0085773D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78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4962" w:type="dxa"/>
          </w:tcPr>
          <w:p w:rsidR="00D8421F" w:rsidRPr="00724D2B" w:rsidRDefault="00D8421F" w:rsidP="0085773D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87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</w:tr>
      <w:tr w:rsidR="00EF0C96" w:rsidRPr="00724D2B" w:rsidTr="00C87CB1">
        <w:tc>
          <w:tcPr>
            <w:tcW w:w="1985" w:type="dxa"/>
          </w:tcPr>
          <w:p w:rsidR="00EF0C96" w:rsidRPr="00724D2B" w:rsidRDefault="00EF0C96" w:rsidP="0085773D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60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276" w:type="dxa"/>
          </w:tcPr>
          <w:p w:rsidR="00EF0C96" w:rsidRPr="00724D2B" w:rsidRDefault="00EF0C96" w:rsidP="0085773D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73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984" w:type="dxa"/>
          </w:tcPr>
          <w:p w:rsidR="00EF0C96" w:rsidRPr="00724D2B" w:rsidRDefault="00EF0C96" w:rsidP="0085773D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60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559" w:type="dxa"/>
          </w:tcPr>
          <w:p w:rsidR="00EF0C96" w:rsidRPr="00724D2B" w:rsidRDefault="00EF0C96" w:rsidP="0085773D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73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701" w:type="dxa"/>
          </w:tcPr>
          <w:p w:rsidR="00EF0C96" w:rsidRPr="00724D2B" w:rsidRDefault="00EF0C96" w:rsidP="0085773D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60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4962" w:type="dxa"/>
          </w:tcPr>
          <w:p w:rsidR="00EF0C96" w:rsidRPr="00724D2B" w:rsidRDefault="00EF0C96" w:rsidP="0085773D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73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</w:tr>
      <w:tr w:rsidR="00716BEE" w:rsidRPr="00724D2B" w:rsidTr="00C87CB1">
        <w:tc>
          <w:tcPr>
            <w:tcW w:w="1985" w:type="dxa"/>
          </w:tcPr>
          <w:p w:rsidR="00716BEE" w:rsidRPr="00724D2B" w:rsidRDefault="00716BEE" w:rsidP="0085773D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60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276" w:type="dxa"/>
          </w:tcPr>
          <w:p w:rsidR="00716BEE" w:rsidRPr="00724D2B" w:rsidRDefault="00716BEE" w:rsidP="0085773D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73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984" w:type="dxa"/>
          </w:tcPr>
          <w:p w:rsidR="00716BEE" w:rsidRPr="00724D2B" w:rsidRDefault="00716BEE" w:rsidP="0085773D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60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559" w:type="dxa"/>
          </w:tcPr>
          <w:p w:rsidR="00716BEE" w:rsidRPr="00724D2B" w:rsidRDefault="00716BEE" w:rsidP="0085773D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73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701" w:type="dxa"/>
          </w:tcPr>
          <w:p w:rsidR="00716BEE" w:rsidRPr="00724D2B" w:rsidRDefault="00716BEE" w:rsidP="0085773D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60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4962" w:type="dxa"/>
          </w:tcPr>
          <w:p w:rsidR="00716BEE" w:rsidRPr="00724D2B" w:rsidRDefault="00716BEE" w:rsidP="0085773D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73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</w:tr>
      <w:tr w:rsidR="00EF0C96" w:rsidRPr="00724D2B" w:rsidTr="00C87CB1">
        <w:tc>
          <w:tcPr>
            <w:tcW w:w="1985" w:type="dxa"/>
          </w:tcPr>
          <w:p w:rsidR="00EF0C96" w:rsidRPr="00724D2B" w:rsidRDefault="00EF0C96" w:rsidP="0085773D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60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276" w:type="dxa"/>
          </w:tcPr>
          <w:p w:rsidR="00EF0C96" w:rsidRPr="00724D2B" w:rsidRDefault="00EF0C96" w:rsidP="0085773D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73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bookmarkStart w:id="22" w:name="Texto160"/>
        <w:tc>
          <w:tcPr>
            <w:tcW w:w="1984" w:type="dxa"/>
          </w:tcPr>
          <w:p w:rsidR="00EF0C96" w:rsidRPr="00724D2B" w:rsidRDefault="00EF0C96" w:rsidP="0085773D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60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  <w:bookmarkEnd w:id="22"/>
          </w:p>
        </w:tc>
        <w:bookmarkStart w:id="23" w:name="Texto173"/>
        <w:tc>
          <w:tcPr>
            <w:tcW w:w="1559" w:type="dxa"/>
          </w:tcPr>
          <w:p w:rsidR="00EF0C96" w:rsidRPr="00724D2B" w:rsidRDefault="00EF0C96" w:rsidP="0085773D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73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  <w:bookmarkEnd w:id="23"/>
          </w:p>
        </w:tc>
        <w:tc>
          <w:tcPr>
            <w:tcW w:w="1701" w:type="dxa"/>
          </w:tcPr>
          <w:p w:rsidR="00EF0C96" w:rsidRPr="00724D2B" w:rsidRDefault="00EF0C96" w:rsidP="0085773D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60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4962" w:type="dxa"/>
          </w:tcPr>
          <w:p w:rsidR="00EF0C96" w:rsidRPr="00724D2B" w:rsidRDefault="00EF0C96" w:rsidP="0085773D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73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</w:tr>
      <w:bookmarkStart w:id="24" w:name="Texto146"/>
      <w:tr w:rsidR="00266D12" w:rsidRPr="00724D2B" w:rsidTr="00C87CB1">
        <w:tc>
          <w:tcPr>
            <w:tcW w:w="1985" w:type="dxa"/>
          </w:tcPr>
          <w:p w:rsidR="00266D12" w:rsidRPr="00724D2B" w:rsidRDefault="00266D12" w:rsidP="0085773D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46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  <w:bookmarkEnd w:id="24"/>
          </w:p>
        </w:tc>
        <w:bookmarkStart w:id="25" w:name="Texto155"/>
        <w:tc>
          <w:tcPr>
            <w:tcW w:w="1276" w:type="dxa"/>
          </w:tcPr>
          <w:p w:rsidR="00266D12" w:rsidRPr="00724D2B" w:rsidRDefault="00266D12" w:rsidP="0085773D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55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  <w:bookmarkEnd w:id="25"/>
          </w:p>
        </w:tc>
        <w:bookmarkStart w:id="26" w:name="Texto162"/>
        <w:tc>
          <w:tcPr>
            <w:tcW w:w="1984" w:type="dxa"/>
          </w:tcPr>
          <w:p w:rsidR="00266D12" w:rsidRPr="00724D2B" w:rsidRDefault="00266D12" w:rsidP="0085773D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62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  <w:bookmarkEnd w:id="26"/>
          </w:p>
        </w:tc>
        <w:bookmarkStart w:id="27" w:name="Texto171"/>
        <w:tc>
          <w:tcPr>
            <w:tcW w:w="1559" w:type="dxa"/>
          </w:tcPr>
          <w:p w:rsidR="00266D12" w:rsidRPr="00724D2B" w:rsidRDefault="00266D12" w:rsidP="0085773D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71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  <w:bookmarkEnd w:id="27"/>
          </w:p>
        </w:tc>
        <w:bookmarkStart w:id="28" w:name="Texto178"/>
        <w:tc>
          <w:tcPr>
            <w:tcW w:w="1701" w:type="dxa"/>
          </w:tcPr>
          <w:p w:rsidR="00266D12" w:rsidRPr="00724D2B" w:rsidRDefault="00266D12" w:rsidP="0085773D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78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  <w:bookmarkEnd w:id="28"/>
          </w:p>
        </w:tc>
        <w:bookmarkStart w:id="29" w:name="Texto187"/>
        <w:tc>
          <w:tcPr>
            <w:tcW w:w="4962" w:type="dxa"/>
          </w:tcPr>
          <w:p w:rsidR="00266D12" w:rsidRPr="00724D2B" w:rsidRDefault="00266D12" w:rsidP="0085773D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87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  <w:bookmarkEnd w:id="29"/>
          </w:p>
        </w:tc>
      </w:tr>
    </w:tbl>
    <w:p w:rsidR="00266D12" w:rsidRPr="00724D2B" w:rsidRDefault="00266D12" w:rsidP="00724D2B">
      <w:pPr>
        <w:numPr>
          <w:ilvl w:val="0"/>
          <w:numId w:val="2"/>
        </w:numPr>
        <w:spacing w:before="240"/>
        <w:jc w:val="both"/>
        <w:rPr>
          <w:rFonts w:ascii="Arial" w:hAnsi="Arial" w:cs="Arial"/>
          <w:i/>
          <w:sz w:val="16"/>
          <w:szCs w:val="20"/>
          <w:lang w:val="es-CL"/>
        </w:rPr>
      </w:pPr>
      <w:r w:rsidRPr="00724D2B">
        <w:rPr>
          <w:rFonts w:ascii="Arial" w:hAnsi="Arial" w:cs="Arial"/>
          <w:i/>
          <w:sz w:val="16"/>
          <w:szCs w:val="20"/>
          <w:lang w:val="es-CL"/>
        </w:rPr>
        <w:t>Sólo para el caso de Becarios, si ya enviaron el informe anual de actividades</w:t>
      </w:r>
      <w:r w:rsidR="00724D2B">
        <w:rPr>
          <w:rFonts w:ascii="Arial" w:hAnsi="Arial" w:cs="Arial"/>
          <w:i/>
          <w:sz w:val="16"/>
          <w:szCs w:val="20"/>
          <w:lang w:val="es-CL"/>
        </w:rPr>
        <w:t>.</w:t>
      </w:r>
    </w:p>
    <w:p w:rsidR="00266D12" w:rsidRPr="00724D2B" w:rsidRDefault="00266D12" w:rsidP="00724D2B">
      <w:pPr>
        <w:numPr>
          <w:ilvl w:val="0"/>
          <w:numId w:val="2"/>
        </w:numPr>
        <w:jc w:val="both"/>
        <w:rPr>
          <w:rFonts w:ascii="Arial" w:hAnsi="Arial" w:cs="Arial"/>
          <w:i/>
          <w:sz w:val="16"/>
          <w:szCs w:val="20"/>
          <w:lang w:val="es-CL"/>
        </w:rPr>
      </w:pPr>
      <w:r w:rsidRPr="00724D2B">
        <w:rPr>
          <w:rFonts w:ascii="Arial" w:hAnsi="Arial" w:cs="Arial"/>
          <w:i/>
          <w:sz w:val="16"/>
          <w:szCs w:val="20"/>
          <w:lang w:val="es-CL"/>
        </w:rPr>
        <w:t>Área técnica en la que participó y rol desempeñado en la misma</w:t>
      </w:r>
      <w:r w:rsidR="00724D2B">
        <w:rPr>
          <w:rFonts w:ascii="Arial" w:hAnsi="Arial" w:cs="Arial"/>
          <w:i/>
          <w:sz w:val="16"/>
          <w:szCs w:val="20"/>
          <w:lang w:val="es-CL"/>
        </w:rPr>
        <w:t>.</w:t>
      </w:r>
    </w:p>
    <w:p w:rsidR="00A63387" w:rsidRPr="00724D2B" w:rsidRDefault="00266D12" w:rsidP="008F3CE1">
      <w:pPr>
        <w:tabs>
          <w:tab w:val="left" w:pos="1926"/>
        </w:tabs>
        <w:jc w:val="both"/>
        <w:rPr>
          <w:rFonts w:ascii="Arial" w:hAnsi="Arial" w:cs="Arial"/>
          <w:sz w:val="20"/>
          <w:szCs w:val="20"/>
          <w:lang w:val="es-CL"/>
        </w:rPr>
      </w:pPr>
      <w:r w:rsidRPr="00724D2B">
        <w:rPr>
          <w:rFonts w:ascii="Arial" w:hAnsi="Arial" w:cs="Arial"/>
          <w:sz w:val="20"/>
          <w:szCs w:val="20"/>
          <w:lang w:val="es-CL"/>
        </w:rPr>
        <w:tab/>
      </w:r>
    </w:p>
    <w:p w:rsidR="00716BEE" w:rsidRPr="00724D2B" w:rsidRDefault="00716BEE" w:rsidP="008F3CE1">
      <w:pPr>
        <w:tabs>
          <w:tab w:val="left" w:pos="1926"/>
        </w:tabs>
        <w:jc w:val="both"/>
        <w:rPr>
          <w:rFonts w:ascii="Arial" w:hAnsi="Arial" w:cs="Arial"/>
          <w:sz w:val="20"/>
          <w:szCs w:val="20"/>
          <w:lang w:val="es-CL"/>
        </w:rPr>
      </w:pPr>
    </w:p>
    <w:p w:rsidR="00266D12" w:rsidRPr="00724D2B" w:rsidRDefault="00266D12" w:rsidP="00D50A84">
      <w:pPr>
        <w:jc w:val="both"/>
        <w:rPr>
          <w:rFonts w:ascii="Arial" w:hAnsi="Arial" w:cs="Arial"/>
          <w:b/>
          <w:sz w:val="20"/>
          <w:szCs w:val="20"/>
          <w:u w:val="single"/>
          <w:lang w:val="es-CL"/>
        </w:rPr>
      </w:pPr>
      <w:r w:rsidRPr="00724D2B">
        <w:rPr>
          <w:rFonts w:ascii="Arial" w:hAnsi="Arial" w:cs="Arial"/>
          <w:b/>
          <w:sz w:val="20"/>
          <w:szCs w:val="20"/>
          <w:u w:val="single"/>
          <w:lang w:val="es-CL"/>
        </w:rPr>
        <w:t>Viajes:</w:t>
      </w:r>
    </w:p>
    <w:p w:rsidR="00266D12" w:rsidRPr="00724D2B" w:rsidRDefault="00266D12" w:rsidP="00D50A84">
      <w:pPr>
        <w:jc w:val="both"/>
        <w:rPr>
          <w:rFonts w:ascii="Arial" w:hAnsi="Arial" w:cs="Arial"/>
          <w:b/>
          <w:sz w:val="20"/>
          <w:szCs w:val="20"/>
          <w:lang w:val="es-CL"/>
        </w:rPr>
      </w:pPr>
      <w:r w:rsidRPr="00724D2B">
        <w:rPr>
          <w:rFonts w:ascii="Arial" w:hAnsi="Arial" w:cs="Arial"/>
          <w:b/>
          <w:sz w:val="20"/>
          <w:szCs w:val="20"/>
          <w:lang w:val="es-CL"/>
        </w:rPr>
        <w:t>Completar el siguiente cuadro, detallando sólo los viajes abonados mediante el dinero subsidiado:</w:t>
      </w:r>
    </w:p>
    <w:p w:rsidR="00266D12" w:rsidRPr="00724D2B" w:rsidRDefault="00266D12" w:rsidP="00D50A84">
      <w:pPr>
        <w:jc w:val="both"/>
        <w:rPr>
          <w:rFonts w:ascii="Arial" w:hAnsi="Arial" w:cs="Arial"/>
          <w:b/>
          <w:sz w:val="20"/>
          <w:szCs w:val="20"/>
          <w:lang w:val="es-CL"/>
        </w:rPr>
      </w:pPr>
    </w:p>
    <w:tbl>
      <w:tblPr>
        <w:tblW w:w="134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1559"/>
        <w:gridCol w:w="3118"/>
        <w:gridCol w:w="5529"/>
      </w:tblGrid>
      <w:tr w:rsidR="00C87CB1" w:rsidRPr="00724D2B" w:rsidTr="00AA1C5F">
        <w:trPr>
          <w:trHeight w:val="461"/>
          <w:tblHeader/>
        </w:trPr>
        <w:tc>
          <w:tcPr>
            <w:tcW w:w="3261" w:type="dxa"/>
            <w:shd w:val="clear" w:color="auto" w:fill="BFBFBF"/>
            <w:vAlign w:val="center"/>
          </w:tcPr>
          <w:p w:rsidR="00C87CB1" w:rsidRPr="00724D2B" w:rsidRDefault="00C87CB1" w:rsidP="00AA1C5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b/>
                <w:sz w:val="20"/>
                <w:szCs w:val="20"/>
                <w:lang w:val="es-CL"/>
              </w:rPr>
              <w:t>Viaje</w:t>
            </w:r>
          </w:p>
        </w:tc>
        <w:tc>
          <w:tcPr>
            <w:tcW w:w="1559" w:type="dxa"/>
            <w:shd w:val="clear" w:color="auto" w:fill="BFBFBF"/>
            <w:vAlign w:val="center"/>
          </w:tcPr>
          <w:p w:rsidR="00C87CB1" w:rsidRPr="00724D2B" w:rsidRDefault="00C87CB1" w:rsidP="00AA1C5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b/>
                <w:sz w:val="20"/>
                <w:szCs w:val="20"/>
                <w:lang w:val="es-CL"/>
              </w:rPr>
              <w:t>Fecha del viaje</w:t>
            </w:r>
          </w:p>
        </w:tc>
        <w:tc>
          <w:tcPr>
            <w:tcW w:w="3118" w:type="dxa"/>
            <w:shd w:val="clear" w:color="auto" w:fill="BFBFBF"/>
            <w:vAlign w:val="center"/>
          </w:tcPr>
          <w:p w:rsidR="00C87CB1" w:rsidRPr="00724D2B" w:rsidRDefault="00C87CB1" w:rsidP="00AA1C5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b/>
                <w:sz w:val="20"/>
                <w:szCs w:val="20"/>
                <w:lang w:val="es-CL"/>
              </w:rPr>
              <w:t>Quienes viajaron</w:t>
            </w:r>
          </w:p>
        </w:tc>
        <w:tc>
          <w:tcPr>
            <w:tcW w:w="5529" w:type="dxa"/>
            <w:shd w:val="clear" w:color="auto" w:fill="BFBFBF"/>
            <w:vAlign w:val="center"/>
          </w:tcPr>
          <w:p w:rsidR="00C87CB1" w:rsidRPr="00724D2B" w:rsidRDefault="00C87CB1" w:rsidP="00AA1C5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Objetivo del viaje/ </w:t>
            </w:r>
          </w:p>
          <w:p w:rsidR="00C87CB1" w:rsidRPr="00724D2B" w:rsidRDefault="00C87CB1" w:rsidP="00AA1C5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b/>
                <w:sz w:val="20"/>
                <w:szCs w:val="20"/>
                <w:lang w:val="es-CL"/>
              </w:rPr>
              <w:t>Relación con el proyecto</w:t>
            </w:r>
          </w:p>
        </w:tc>
      </w:tr>
      <w:tr w:rsidR="00C87CB1" w:rsidRPr="00724D2B" w:rsidTr="00AA1C5F">
        <w:trPr>
          <w:trHeight w:val="231"/>
        </w:trPr>
        <w:tc>
          <w:tcPr>
            <w:tcW w:w="3261" w:type="dxa"/>
          </w:tcPr>
          <w:p w:rsidR="00C87CB1" w:rsidRPr="00724D2B" w:rsidRDefault="00C87CB1" w:rsidP="00AA1C5F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91"/>
                  <w:enabled/>
                  <w:calcOnExit w:val="0"/>
                  <w:textInput/>
                </w:ffData>
              </w:fldChar>
            </w:r>
            <w:bookmarkStart w:id="30" w:name="Texto191"/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  <w:bookmarkEnd w:id="30"/>
          </w:p>
        </w:tc>
        <w:tc>
          <w:tcPr>
            <w:tcW w:w="1559" w:type="dxa"/>
          </w:tcPr>
          <w:p w:rsidR="00C87CB1" w:rsidRPr="00724D2B" w:rsidRDefault="00C87CB1" w:rsidP="0085773D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206"/>
                  <w:enabled/>
                  <w:calcOnExit w:val="0"/>
                  <w:textInput/>
                </w:ffData>
              </w:fldChar>
            </w:r>
            <w:bookmarkStart w:id="31" w:name="Texto206"/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  <w:bookmarkEnd w:id="31"/>
          </w:p>
        </w:tc>
        <w:tc>
          <w:tcPr>
            <w:tcW w:w="3118" w:type="dxa"/>
          </w:tcPr>
          <w:p w:rsidR="00C87CB1" w:rsidRPr="00724D2B" w:rsidRDefault="00C87CB1" w:rsidP="00AA1C5F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207"/>
                  <w:enabled/>
                  <w:calcOnExit w:val="0"/>
                  <w:textInput/>
                </w:ffData>
              </w:fldChar>
            </w:r>
            <w:bookmarkStart w:id="32" w:name="Texto207"/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  <w:bookmarkEnd w:id="32"/>
          </w:p>
        </w:tc>
        <w:tc>
          <w:tcPr>
            <w:tcW w:w="5529" w:type="dxa"/>
          </w:tcPr>
          <w:p w:rsidR="00C87CB1" w:rsidRPr="00724D2B" w:rsidRDefault="00C87CB1" w:rsidP="00AA1C5F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222"/>
                  <w:enabled/>
                  <w:calcOnExit w:val="0"/>
                  <w:textInput/>
                </w:ffData>
              </w:fldChar>
            </w:r>
            <w:bookmarkStart w:id="33" w:name="Texto222"/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  <w:bookmarkEnd w:id="33"/>
          </w:p>
        </w:tc>
      </w:tr>
      <w:tr w:rsidR="00C87CB1" w:rsidRPr="00724D2B" w:rsidTr="00AA1C5F">
        <w:trPr>
          <w:trHeight w:val="231"/>
        </w:trPr>
        <w:tc>
          <w:tcPr>
            <w:tcW w:w="3261" w:type="dxa"/>
          </w:tcPr>
          <w:p w:rsidR="00C87CB1" w:rsidRPr="00724D2B" w:rsidRDefault="00C87CB1" w:rsidP="00AA1C5F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92"/>
                  <w:enabled/>
                  <w:calcOnExit w:val="0"/>
                  <w:textInput/>
                </w:ffData>
              </w:fldChar>
            </w:r>
            <w:bookmarkStart w:id="34" w:name="Texto192"/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  <w:bookmarkEnd w:id="34"/>
          </w:p>
        </w:tc>
        <w:tc>
          <w:tcPr>
            <w:tcW w:w="1559" w:type="dxa"/>
          </w:tcPr>
          <w:p w:rsidR="00C87CB1" w:rsidRPr="00724D2B" w:rsidRDefault="00C87CB1" w:rsidP="0085773D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205"/>
                  <w:enabled/>
                  <w:calcOnExit w:val="0"/>
                  <w:textInput/>
                </w:ffData>
              </w:fldChar>
            </w:r>
            <w:bookmarkStart w:id="35" w:name="Texto205"/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  <w:bookmarkEnd w:id="35"/>
          </w:p>
        </w:tc>
        <w:tc>
          <w:tcPr>
            <w:tcW w:w="3118" w:type="dxa"/>
          </w:tcPr>
          <w:p w:rsidR="00C87CB1" w:rsidRPr="00724D2B" w:rsidRDefault="00C87CB1" w:rsidP="00AA1C5F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208"/>
                  <w:enabled/>
                  <w:calcOnExit w:val="0"/>
                  <w:textInput/>
                </w:ffData>
              </w:fldChar>
            </w:r>
            <w:bookmarkStart w:id="36" w:name="Texto208"/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  <w:bookmarkEnd w:id="36"/>
          </w:p>
        </w:tc>
        <w:tc>
          <w:tcPr>
            <w:tcW w:w="5529" w:type="dxa"/>
          </w:tcPr>
          <w:p w:rsidR="00C87CB1" w:rsidRPr="00724D2B" w:rsidRDefault="00C87CB1" w:rsidP="00AA1C5F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221"/>
                  <w:enabled/>
                  <w:calcOnExit w:val="0"/>
                  <w:textInput/>
                </w:ffData>
              </w:fldChar>
            </w:r>
            <w:bookmarkStart w:id="37" w:name="Texto221"/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  <w:bookmarkEnd w:id="37"/>
          </w:p>
        </w:tc>
      </w:tr>
      <w:tr w:rsidR="00C87CB1" w:rsidRPr="00724D2B" w:rsidTr="00AA1C5F">
        <w:trPr>
          <w:trHeight w:val="231"/>
        </w:trPr>
        <w:tc>
          <w:tcPr>
            <w:tcW w:w="3261" w:type="dxa"/>
          </w:tcPr>
          <w:p w:rsidR="00C87CB1" w:rsidRPr="00724D2B" w:rsidRDefault="00C87CB1" w:rsidP="00AA1C5F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93"/>
                  <w:enabled/>
                  <w:calcOnExit w:val="0"/>
                  <w:textInput/>
                </w:ffData>
              </w:fldChar>
            </w:r>
            <w:bookmarkStart w:id="38" w:name="Texto193"/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  <w:bookmarkEnd w:id="38"/>
          </w:p>
        </w:tc>
        <w:tc>
          <w:tcPr>
            <w:tcW w:w="1559" w:type="dxa"/>
          </w:tcPr>
          <w:p w:rsidR="00C87CB1" w:rsidRPr="00724D2B" w:rsidRDefault="00C87CB1" w:rsidP="0085773D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204"/>
                  <w:enabled/>
                  <w:calcOnExit w:val="0"/>
                  <w:textInput/>
                </w:ffData>
              </w:fldChar>
            </w:r>
            <w:bookmarkStart w:id="39" w:name="Texto204"/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  <w:bookmarkEnd w:id="39"/>
          </w:p>
        </w:tc>
        <w:tc>
          <w:tcPr>
            <w:tcW w:w="3118" w:type="dxa"/>
          </w:tcPr>
          <w:p w:rsidR="00C87CB1" w:rsidRPr="00724D2B" w:rsidRDefault="00C87CB1" w:rsidP="00AA1C5F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209"/>
                  <w:enabled/>
                  <w:calcOnExit w:val="0"/>
                  <w:textInput/>
                </w:ffData>
              </w:fldChar>
            </w:r>
            <w:bookmarkStart w:id="40" w:name="Texto209"/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  <w:bookmarkEnd w:id="40"/>
          </w:p>
        </w:tc>
        <w:tc>
          <w:tcPr>
            <w:tcW w:w="5529" w:type="dxa"/>
          </w:tcPr>
          <w:p w:rsidR="00C87CB1" w:rsidRPr="00724D2B" w:rsidRDefault="00C87CB1" w:rsidP="00AA1C5F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220"/>
                  <w:enabled/>
                  <w:calcOnExit w:val="0"/>
                  <w:textInput/>
                </w:ffData>
              </w:fldChar>
            </w:r>
            <w:bookmarkStart w:id="41" w:name="Texto220"/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  <w:bookmarkEnd w:id="41"/>
          </w:p>
        </w:tc>
      </w:tr>
      <w:tr w:rsidR="00C87CB1" w:rsidRPr="00724D2B" w:rsidTr="00AA1C5F">
        <w:trPr>
          <w:trHeight w:val="231"/>
        </w:trPr>
        <w:tc>
          <w:tcPr>
            <w:tcW w:w="3261" w:type="dxa"/>
          </w:tcPr>
          <w:p w:rsidR="00C87CB1" w:rsidRPr="00724D2B" w:rsidRDefault="00C87CB1" w:rsidP="00AA1C5F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94"/>
                  <w:enabled/>
                  <w:calcOnExit w:val="0"/>
                  <w:textInput/>
                </w:ffData>
              </w:fldChar>
            </w:r>
            <w:bookmarkStart w:id="42" w:name="Texto194"/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  <w:bookmarkEnd w:id="42"/>
          </w:p>
        </w:tc>
        <w:tc>
          <w:tcPr>
            <w:tcW w:w="1559" w:type="dxa"/>
          </w:tcPr>
          <w:p w:rsidR="00C87CB1" w:rsidRPr="00724D2B" w:rsidRDefault="00C87CB1" w:rsidP="0085773D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203"/>
                  <w:enabled/>
                  <w:calcOnExit w:val="0"/>
                  <w:textInput/>
                </w:ffData>
              </w:fldChar>
            </w:r>
            <w:bookmarkStart w:id="43" w:name="Texto203"/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  <w:bookmarkEnd w:id="43"/>
          </w:p>
        </w:tc>
        <w:tc>
          <w:tcPr>
            <w:tcW w:w="3118" w:type="dxa"/>
          </w:tcPr>
          <w:p w:rsidR="00C87CB1" w:rsidRPr="00724D2B" w:rsidRDefault="00C87CB1" w:rsidP="00AA1C5F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210"/>
                  <w:enabled/>
                  <w:calcOnExit w:val="0"/>
                  <w:textInput/>
                </w:ffData>
              </w:fldChar>
            </w:r>
            <w:bookmarkStart w:id="44" w:name="Texto210"/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  <w:bookmarkEnd w:id="44"/>
          </w:p>
        </w:tc>
        <w:tc>
          <w:tcPr>
            <w:tcW w:w="5529" w:type="dxa"/>
          </w:tcPr>
          <w:p w:rsidR="00C87CB1" w:rsidRPr="00724D2B" w:rsidRDefault="00C87CB1" w:rsidP="00AA1C5F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219"/>
                  <w:enabled/>
                  <w:calcOnExit w:val="0"/>
                  <w:textInput/>
                </w:ffData>
              </w:fldChar>
            </w:r>
            <w:bookmarkStart w:id="45" w:name="Texto219"/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  <w:bookmarkEnd w:id="45"/>
          </w:p>
        </w:tc>
      </w:tr>
      <w:tr w:rsidR="00C87CB1" w:rsidRPr="00724D2B" w:rsidTr="00AA1C5F">
        <w:trPr>
          <w:trHeight w:val="231"/>
        </w:trPr>
        <w:tc>
          <w:tcPr>
            <w:tcW w:w="3261" w:type="dxa"/>
          </w:tcPr>
          <w:p w:rsidR="00C87CB1" w:rsidRPr="00724D2B" w:rsidRDefault="00C87CB1" w:rsidP="00AA1C5F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95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559" w:type="dxa"/>
          </w:tcPr>
          <w:p w:rsidR="00C87CB1" w:rsidRPr="00724D2B" w:rsidRDefault="00C87CB1" w:rsidP="0085773D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202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3118" w:type="dxa"/>
          </w:tcPr>
          <w:p w:rsidR="00C87CB1" w:rsidRPr="00724D2B" w:rsidRDefault="00C87CB1" w:rsidP="00AA1C5F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211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5529" w:type="dxa"/>
          </w:tcPr>
          <w:p w:rsidR="00C87CB1" w:rsidRPr="00724D2B" w:rsidRDefault="00C87CB1" w:rsidP="00AA1C5F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218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</w:tr>
      <w:tr w:rsidR="00C87CB1" w:rsidRPr="00724D2B" w:rsidTr="00AA1C5F">
        <w:trPr>
          <w:trHeight w:val="231"/>
        </w:trPr>
        <w:tc>
          <w:tcPr>
            <w:tcW w:w="3261" w:type="dxa"/>
          </w:tcPr>
          <w:p w:rsidR="00C87CB1" w:rsidRPr="00724D2B" w:rsidRDefault="00C87CB1" w:rsidP="00AA1C5F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95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559" w:type="dxa"/>
          </w:tcPr>
          <w:p w:rsidR="00C87CB1" w:rsidRPr="00724D2B" w:rsidRDefault="00C87CB1" w:rsidP="0085773D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202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3118" w:type="dxa"/>
          </w:tcPr>
          <w:p w:rsidR="00C87CB1" w:rsidRPr="00724D2B" w:rsidRDefault="00C87CB1" w:rsidP="00AA1C5F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211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5529" w:type="dxa"/>
          </w:tcPr>
          <w:p w:rsidR="00C87CB1" w:rsidRPr="00724D2B" w:rsidRDefault="00C87CB1" w:rsidP="00AA1C5F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218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</w:tr>
      <w:tr w:rsidR="00C87CB1" w:rsidRPr="00724D2B" w:rsidTr="00AA1C5F">
        <w:trPr>
          <w:trHeight w:val="231"/>
        </w:trPr>
        <w:tc>
          <w:tcPr>
            <w:tcW w:w="3261" w:type="dxa"/>
          </w:tcPr>
          <w:p w:rsidR="00C87CB1" w:rsidRPr="00724D2B" w:rsidRDefault="00C87CB1" w:rsidP="00AA1C5F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95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1559" w:type="dxa"/>
          </w:tcPr>
          <w:p w:rsidR="00C87CB1" w:rsidRPr="00724D2B" w:rsidRDefault="00C87CB1" w:rsidP="0085773D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202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3118" w:type="dxa"/>
          </w:tcPr>
          <w:p w:rsidR="00C87CB1" w:rsidRPr="00724D2B" w:rsidRDefault="00C87CB1" w:rsidP="00AA1C5F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211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  <w:tc>
          <w:tcPr>
            <w:tcW w:w="5529" w:type="dxa"/>
          </w:tcPr>
          <w:p w:rsidR="00C87CB1" w:rsidRPr="00724D2B" w:rsidRDefault="00C87CB1" w:rsidP="00AA1C5F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218"/>
                  <w:enabled/>
                  <w:calcOnExit w:val="0"/>
                  <w:textInput/>
                </w:ffData>
              </w:fldCha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</w:p>
        </w:tc>
      </w:tr>
      <w:tr w:rsidR="00C87CB1" w:rsidRPr="00724D2B" w:rsidTr="00AA1C5F">
        <w:trPr>
          <w:trHeight w:val="231"/>
        </w:trPr>
        <w:tc>
          <w:tcPr>
            <w:tcW w:w="3261" w:type="dxa"/>
          </w:tcPr>
          <w:p w:rsidR="00C87CB1" w:rsidRPr="00724D2B" w:rsidRDefault="00C87CB1" w:rsidP="00AA1C5F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95"/>
                  <w:enabled/>
                  <w:calcOnExit w:val="0"/>
                  <w:textInput/>
                </w:ffData>
              </w:fldChar>
            </w:r>
            <w:bookmarkStart w:id="46" w:name="Texto195"/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  <w:bookmarkEnd w:id="46"/>
          </w:p>
        </w:tc>
        <w:tc>
          <w:tcPr>
            <w:tcW w:w="1559" w:type="dxa"/>
          </w:tcPr>
          <w:p w:rsidR="00C87CB1" w:rsidRPr="00724D2B" w:rsidRDefault="00C87CB1" w:rsidP="0085773D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202"/>
                  <w:enabled/>
                  <w:calcOnExit w:val="0"/>
                  <w:textInput/>
                </w:ffData>
              </w:fldChar>
            </w:r>
            <w:bookmarkStart w:id="47" w:name="Texto202"/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  <w:bookmarkEnd w:id="47"/>
          </w:p>
        </w:tc>
        <w:tc>
          <w:tcPr>
            <w:tcW w:w="3118" w:type="dxa"/>
          </w:tcPr>
          <w:p w:rsidR="00C87CB1" w:rsidRPr="00724D2B" w:rsidRDefault="00C87CB1" w:rsidP="00AA1C5F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211"/>
                  <w:enabled/>
                  <w:calcOnExit w:val="0"/>
                  <w:textInput/>
                </w:ffData>
              </w:fldChar>
            </w:r>
            <w:bookmarkStart w:id="48" w:name="Texto211"/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  <w:bookmarkEnd w:id="48"/>
          </w:p>
        </w:tc>
        <w:tc>
          <w:tcPr>
            <w:tcW w:w="5529" w:type="dxa"/>
          </w:tcPr>
          <w:p w:rsidR="00C87CB1" w:rsidRPr="00724D2B" w:rsidRDefault="00C87CB1" w:rsidP="00AA1C5F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218"/>
                  <w:enabled/>
                  <w:calcOnExit w:val="0"/>
                  <w:textInput/>
                </w:ffData>
              </w:fldChar>
            </w:r>
            <w:bookmarkStart w:id="49" w:name="Texto218"/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  <w:bookmarkEnd w:id="49"/>
          </w:p>
        </w:tc>
      </w:tr>
      <w:tr w:rsidR="00C87CB1" w:rsidRPr="00724D2B" w:rsidTr="00AA1C5F">
        <w:trPr>
          <w:trHeight w:val="231"/>
        </w:trPr>
        <w:tc>
          <w:tcPr>
            <w:tcW w:w="3261" w:type="dxa"/>
          </w:tcPr>
          <w:p w:rsidR="00C87CB1" w:rsidRPr="00724D2B" w:rsidRDefault="00C87CB1" w:rsidP="00AA1C5F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96"/>
                  <w:enabled/>
                  <w:calcOnExit w:val="0"/>
                  <w:textInput/>
                </w:ffData>
              </w:fldChar>
            </w:r>
            <w:bookmarkStart w:id="50" w:name="Texto196"/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  <w:bookmarkEnd w:id="50"/>
          </w:p>
        </w:tc>
        <w:tc>
          <w:tcPr>
            <w:tcW w:w="1559" w:type="dxa"/>
          </w:tcPr>
          <w:p w:rsidR="00C87CB1" w:rsidRPr="00724D2B" w:rsidRDefault="00C87CB1" w:rsidP="0085773D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201"/>
                  <w:enabled/>
                  <w:calcOnExit w:val="0"/>
                  <w:textInput/>
                </w:ffData>
              </w:fldChar>
            </w:r>
            <w:bookmarkStart w:id="51" w:name="Texto201"/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  <w:bookmarkEnd w:id="51"/>
          </w:p>
        </w:tc>
        <w:tc>
          <w:tcPr>
            <w:tcW w:w="3118" w:type="dxa"/>
          </w:tcPr>
          <w:p w:rsidR="00C87CB1" w:rsidRPr="00724D2B" w:rsidRDefault="00C87CB1" w:rsidP="00AA1C5F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212"/>
                  <w:enabled/>
                  <w:calcOnExit w:val="0"/>
                  <w:textInput/>
                </w:ffData>
              </w:fldChar>
            </w:r>
            <w:bookmarkStart w:id="52" w:name="Texto212"/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  <w:bookmarkEnd w:id="52"/>
          </w:p>
        </w:tc>
        <w:tc>
          <w:tcPr>
            <w:tcW w:w="5529" w:type="dxa"/>
          </w:tcPr>
          <w:p w:rsidR="00C87CB1" w:rsidRPr="00724D2B" w:rsidRDefault="00C87CB1" w:rsidP="00AA1C5F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217"/>
                  <w:enabled/>
                  <w:calcOnExit w:val="0"/>
                  <w:textInput/>
                </w:ffData>
              </w:fldChar>
            </w:r>
            <w:bookmarkStart w:id="53" w:name="Texto217"/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  <w:bookmarkEnd w:id="53"/>
          </w:p>
        </w:tc>
      </w:tr>
      <w:tr w:rsidR="00C87CB1" w:rsidRPr="00724D2B" w:rsidTr="00AA1C5F">
        <w:trPr>
          <w:trHeight w:val="246"/>
        </w:trPr>
        <w:tc>
          <w:tcPr>
            <w:tcW w:w="3261" w:type="dxa"/>
          </w:tcPr>
          <w:p w:rsidR="00C87CB1" w:rsidRPr="00724D2B" w:rsidRDefault="00C87CB1" w:rsidP="00AA1C5F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98"/>
                  <w:enabled/>
                  <w:calcOnExit w:val="0"/>
                  <w:textInput/>
                </w:ffData>
              </w:fldChar>
            </w:r>
            <w:bookmarkStart w:id="54" w:name="Texto198"/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  <w:bookmarkEnd w:id="54"/>
          </w:p>
        </w:tc>
        <w:tc>
          <w:tcPr>
            <w:tcW w:w="1559" w:type="dxa"/>
          </w:tcPr>
          <w:p w:rsidR="00C87CB1" w:rsidRPr="00724D2B" w:rsidRDefault="00C87CB1" w:rsidP="0085773D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199"/>
                  <w:enabled/>
                  <w:calcOnExit w:val="0"/>
                  <w:textInput/>
                </w:ffData>
              </w:fldChar>
            </w:r>
            <w:bookmarkStart w:id="55" w:name="Texto199"/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  <w:bookmarkEnd w:id="55"/>
          </w:p>
        </w:tc>
        <w:tc>
          <w:tcPr>
            <w:tcW w:w="3118" w:type="dxa"/>
          </w:tcPr>
          <w:p w:rsidR="00C87CB1" w:rsidRPr="00724D2B" w:rsidRDefault="00C87CB1" w:rsidP="00AA1C5F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214"/>
                  <w:enabled/>
                  <w:calcOnExit w:val="0"/>
                  <w:textInput/>
                </w:ffData>
              </w:fldChar>
            </w:r>
            <w:bookmarkStart w:id="56" w:name="Texto214"/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  <w:bookmarkEnd w:id="56"/>
          </w:p>
        </w:tc>
        <w:tc>
          <w:tcPr>
            <w:tcW w:w="5529" w:type="dxa"/>
          </w:tcPr>
          <w:p w:rsidR="00C87CB1" w:rsidRPr="00724D2B" w:rsidRDefault="00C87CB1" w:rsidP="00AA1C5F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begin">
                <w:ffData>
                  <w:name w:val="Texto215"/>
                  <w:enabled/>
                  <w:calcOnExit w:val="0"/>
                  <w:textInput/>
                </w:ffData>
              </w:fldChar>
            </w:r>
            <w:bookmarkStart w:id="57" w:name="Texto215"/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instrText xml:space="preserve"> FORMTEXT </w:instrTex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separate"/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noProof/>
                <w:sz w:val="20"/>
                <w:szCs w:val="20"/>
                <w:lang w:val="es-CL"/>
              </w:rPr>
              <w:t> </w:t>
            </w:r>
            <w:r w:rsidRPr="00724D2B">
              <w:rPr>
                <w:rFonts w:ascii="Arial" w:hAnsi="Arial" w:cs="Arial"/>
                <w:sz w:val="20"/>
                <w:szCs w:val="20"/>
                <w:lang w:val="es-CL"/>
              </w:rPr>
              <w:fldChar w:fldCharType="end"/>
            </w:r>
            <w:bookmarkEnd w:id="57"/>
          </w:p>
        </w:tc>
      </w:tr>
    </w:tbl>
    <w:p w:rsidR="00AA1C5F" w:rsidRPr="00724D2B" w:rsidRDefault="00AA1C5F" w:rsidP="00122BDD">
      <w:pPr>
        <w:rPr>
          <w:rFonts w:ascii="Arial" w:hAnsi="Arial" w:cs="Arial"/>
          <w:b/>
          <w:sz w:val="20"/>
          <w:szCs w:val="20"/>
          <w:lang w:val="es-AR"/>
        </w:rPr>
      </w:pPr>
    </w:p>
    <w:sectPr w:rsidR="00AA1C5F" w:rsidRPr="00724D2B" w:rsidSect="00122BDD">
      <w:type w:val="continuous"/>
      <w:pgSz w:w="16838" w:h="11906" w:orient="landscape"/>
      <w:pgMar w:top="1417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1C5F" w:rsidRDefault="00AA1C5F">
      <w:r>
        <w:separator/>
      </w:r>
    </w:p>
  </w:endnote>
  <w:endnote w:type="continuationSeparator" w:id="0">
    <w:p w:rsidR="00AA1C5F" w:rsidRDefault="00AA1C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ohit Hindi">
    <w:charset w:val="80"/>
    <w:family w:val="auto"/>
    <w:pitch w:val="variable"/>
  </w:font>
  <w:font w:name="FreeSans">
    <w:altName w:val="Times New Roman"/>
    <w:charset w:val="01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4D2B" w:rsidRPr="00E73EA0" w:rsidRDefault="00724D2B" w:rsidP="00724D2B">
    <w:pPr>
      <w:pStyle w:val="Piedepgina"/>
      <w:pBdr>
        <w:bottom w:val="single" w:sz="6" w:space="1" w:color="auto"/>
      </w:pBdr>
      <w:jc w:val="center"/>
      <w:rPr>
        <w:rFonts w:ascii="Arial" w:hAnsi="Arial" w:cs="Arial"/>
        <w:color w:val="333333"/>
        <w:sz w:val="15"/>
        <w:szCs w:val="15"/>
      </w:rPr>
    </w:pPr>
    <w:r w:rsidRPr="00E73EA0">
      <w:rPr>
        <w:rFonts w:ascii="Arial" w:hAnsi="Arial" w:cs="Arial"/>
        <w:color w:val="333333"/>
        <w:sz w:val="15"/>
        <w:szCs w:val="15"/>
      </w:rPr>
      <w:t xml:space="preserve">Página </w:t>
    </w:r>
    <w:r w:rsidRPr="00E73EA0">
      <w:rPr>
        <w:rFonts w:ascii="Arial" w:hAnsi="Arial" w:cs="Arial"/>
        <w:color w:val="333333"/>
        <w:sz w:val="15"/>
        <w:szCs w:val="15"/>
      </w:rPr>
      <w:fldChar w:fldCharType="begin"/>
    </w:r>
    <w:r w:rsidRPr="00E73EA0">
      <w:rPr>
        <w:rFonts w:ascii="Arial" w:hAnsi="Arial" w:cs="Arial"/>
        <w:color w:val="333333"/>
        <w:sz w:val="15"/>
        <w:szCs w:val="15"/>
      </w:rPr>
      <w:instrText xml:space="preserve"> PAGE </w:instrText>
    </w:r>
    <w:r w:rsidRPr="00E73EA0">
      <w:rPr>
        <w:rFonts w:ascii="Arial" w:hAnsi="Arial" w:cs="Arial"/>
        <w:color w:val="333333"/>
        <w:sz w:val="15"/>
        <w:szCs w:val="15"/>
      </w:rPr>
      <w:fldChar w:fldCharType="separate"/>
    </w:r>
    <w:r w:rsidR="00E3429C">
      <w:rPr>
        <w:rFonts w:ascii="Arial" w:hAnsi="Arial" w:cs="Arial"/>
        <w:noProof/>
        <w:color w:val="333333"/>
        <w:sz w:val="15"/>
        <w:szCs w:val="15"/>
      </w:rPr>
      <w:t>6</w:t>
    </w:r>
    <w:r w:rsidRPr="00E73EA0">
      <w:rPr>
        <w:rFonts w:ascii="Arial" w:hAnsi="Arial" w:cs="Arial"/>
        <w:color w:val="333333"/>
        <w:sz w:val="15"/>
        <w:szCs w:val="15"/>
      </w:rPr>
      <w:fldChar w:fldCharType="end"/>
    </w:r>
    <w:r w:rsidRPr="00E73EA0">
      <w:rPr>
        <w:rFonts w:ascii="Arial" w:hAnsi="Arial" w:cs="Arial"/>
        <w:color w:val="333333"/>
        <w:sz w:val="15"/>
        <w:szCs w:val="15"/>
      </w:rPr>
      <w:t xml:space="preserve"> de </w:t>
    </w:r>
    <w:r w:rsidRPr="00E73EA0">
      <w:rPr>
        <w:rFonts w:ascii="Arial" w:hAnsi="Arial" w:cs="Arial"/>
        <w:color w:val="333333"/>
        <w:sz w:val="15"/>
        <w:szCs w:val="15"/>
      </w:rPr>
      <w:fldChar w:fldCharType="begin"/>
    </w:r>
    <w:r w:rsidRPr="00E73EA0">
      <w:rPr>
        <w:rFonts w:ascii="Arial" w:hAnsi="Arial" w:cs="Arial"/>
        <w:color w:val="333333"/>
        <w:sz w:val="15"/>
        <w:szCs w:val="15"/>
      </w:rPr>
      <w:instrText xml:space="preserve"> NUMPAGES </w:instrText>
    </w:r>
    <w:r w:rsidRPr="00E73EA0">
      <w:rPr>
        <w:rFonts w:ascii="Arial" w:hAnsi="Arial" w:cs="Arial"/>
        <w:color w:val="333333"/>
        <w:sz w:val="15"/>
        <w:szCs w:val="15"/>
      </w:rPr>
      <w:fldChar w:fldCharType="separate"/>
    </w:r>
    <w:r w:rsidR="00E3429C">
      <w:rPr>
        <w:rFonts w:ascii="Arial" w:hAnsi="Arial" w:cs="Arial"/>
        <w:noProof/>
        <w:color w:val="333333"/>
        <w:sz w:val="15"/>
        <w:szCs w:val="15"/>
      </w:rPr>
      <w:t>6</w:t>
    </w:r>
    <w:r w:rsidRPr="00E73EA0">
      <w:rPr>
        <w:rFonts w:ascii="Arial" w:hAnsi="Arial" w:cs="Arial"/>
        <w:color w:val="333333"/>
        <w:sz w:val="15"/>
        <w:szCs w:val="15"/>
      </w:rPr>
      <w:fldChar w:fldCharType="end"/>
    </w:r>
  </w:p>
  <w:p w:rsidR="00724D2B" w:rsidRPr="00E73EA0" w:rsidRDefault="00724D2B" w:rsidP="00724D2B">
    <w:pPr>
      <w:pStyle w:val="Piedepgina"/>
      <w:jc w:val="center"/>
      <w:rPr>
        <w:rFonts w:ascii="Arial" w:hAnsi="Arial" w:cs="Arial"/>
        <w:color w:val="333333"/>
        <w:sz w:val="15"/>
        <w:szCs w:val="15"/>
      </w:rPr>
    </w:pPr>
    <w:r w:rsidRPr="00E73EA0">
      <w:rPr>
        <w:rFonts w:ascii="Arial" w:hAnsi="Arial" w:cs="Arial"/>
        <w:color w:val="333333"/>
        <w:sz w:val="15"/>
        <w:szCs w:val="15"/>
      </w:rPr>
      <w:t>Fondo Argentino Sectorial - FONARSEC</w:t>
    </w:r>
  </w:p>
  <w:p w:rsidR="00724D2B" w:rsidRPr="00E73EA0" w:rsidRDefault="00724D2B" w:rsidP="00724D2B">
    <w:pPr>
      <w:pStyle w:val="Piedepgina"/>
      <w:jc w:val="center"/>
      <w:rPr>
        <w:rFonts w:ascii="Arial" w:hAnsi="Arial" w:cs="Arial"/>
        <w:color w:val="333333"/>
        <w:sz w:val="15"/>
        <w:szCs w:val="15"/>
      </w:rPr>
    </w:pPr>
    <w:r w:rsidRPr="00E73EA0">
      <w:rPr>
        <w:rFonts w:ascii="Arial" w:hAnsi="Arial" w:cs="Arial"/>
        <w:color w:val="333333"/>
        <w:sz w:val="15"/>
        <w:szCs w:val="15"/>
      </w:rPr>
      <w:t>Godoy Cruz 2370 - 2do piso - Ciudad de Buenos Aires - Argentina</w:t>
    </w:r>
  </w:p>
  <w:p w:rsidR="00AA1C5F" w:rsidRPr="00724D2B" w:rsidRDefault="00724D2B" w:rsidP="00724D2B">
    <w:pPr>
      <w:pStyle w:val="Piedepgina"/>
      <w:jc w:val="center"/>
      <w:rPr>
        <w:rFonts w:ascii="Arial" w:hAnsi="Arial" w:cs="Arial"/>
        <w:color w:val="333333"/>
        <w:sz w:val="15"/>
        <w:szCs w:val="15"/>
        <w:lang w:val="en-US"/>
      </w:rPr>
    </w:pPr>
    <w:r w:rsidRPr="00E73EA0">
      <w:rPr>
        <w:rFonts w:ascii="Arial" w:hAnsi="Arial" w:cs="Arial"/>
        <w:color w:val="333333"/>
        <w:sz w:val="15"/>
        <w:szCs w:val="15"/>
        <w:lang w:val="en-US"/>
      </w:rPr>
      <w:t>Tel. (54-11) 4899-5300 - Web site: www.agencia.mincyt.gob.ar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1C5F" w:rsidRDefault="00AA1C5F">
      <w:r>
        <w:separator/>
      </w:r>
    </w:p>
  </w:footnote>
  <w:footnote w:type="continuationSeparator" w:id="0">
    <w:p w:rsidR="00AA1C5F" w:rsidRDefault="00AA1C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4D2B" w:rsidRPr="00E5309E" w:rsidRDefault="00724D2B" w:rsidP="00724D2B">
    <w:pPr>
      <w:pStyle w:val="Encabezado"/>
      <w:tabs>
        <w:tab w:val="clear" w:pos="4419"/>
        <w:tab w:val="clear" w:pos="8838"/>
      </w:tabs>
      <w:ind w:right="-1"/>
      <w:jc w:val="right"/>
      <w:rPr>
        <w:rFonts w:ascii="Arial" w:hAnsi="Arial" w:cs="Arial"/>
        <w:i/>
        <w:sz w:val="16"/>
        <w:szCs w:val="16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n 3" o:spid="_x0000_s2055" type="#_x0000_t75" alt="Descripción: Logo Fonarsec" style="position:absolute;left:0;text-align:left;margin-left:-1.45pt;margin-top:-1.75pt;width:90.05pt;height:43.2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wrapcoords="-180 0 -180 21228 21600 21228 21600 0 -180 0">
          <v:imagedata r:id="rId1" o:title="Logo Fonarsec"/>
          <w10:wrap type="tight"/>
        </v:shape>
      </w:pict>
    </w:r>
    <w:r>
      <w:rPr>
        <w:rFonts w:ascii="Arial" w:hAnsi="Arial" w:cs="Arial"/>
        <w:i/>
        <w:sz w:val="16"/>
        <w:szCs w:val="16"/>
      </w:rPr>
      <w:t>“2017</w:t>
    </w:r>
    <w:r w:rsidRPr="00E5309E">
      <w:rPr>
        <w:rFonts w:ascii="Arial" w:hAnsi="Arial" w:cs="Arial"/>
        <w:i/>
        <w:sz w:val="16"/>
        <w:szCs w:val="16"/>
      </w:rPr>
      <w:t xml:space="preserve"> - Año de</w:t>
    </w:r>
    <w:r>
      <w:rPr>
        <w:rFonts w:ascii="Arial" w:hAnsi="Arial" w:cs="Arial"/>
        <w:i/>
        <w:sz w:val="16"/>
        <w:szCs w:val="16"/>
      </w:rPr>
      <w:t xml:space="preserve"> las energías renovables</w:t>
    </w:r>
    <w:r w:rsidRPr="00E5309E">
      <w:rPr>
        <w:rFonts w:ascii="Arial" w:hAnsi="Arial" w:cs="Arial"/>
        <w:i/>
        <w:sz w:val="16"/>
        <w:szCs w:val="16"/>
      </w:rPr>
      <w:t>”</w:t>
    </w:r>
  </w:p>
  <w:p w:rsidR="00724D2B" w:rsidRPr="00E5309E" w:rsidRDefault="00724D2B" w:rsidP="00724D2B">
    <w:pPr>
      <w:autoSpaceDE w:val="0"/>
      <w:autoSpaceDN w:val="0"/>
      <w:adjustRightInd w:val="0"/>
      <w:spacing w:before="200"/>
      <w:ind w:left="-709" w:right="-1"/>
      <w:jc w:val="right"/>
      <w:rPr>
        <w:rFonts w:ascii="Arial" w:hAnsi="Arial" w:cs="Arial"/>
        <w:sz w:val="16"/>
        <w:szCs w:val="16"/>
      </w:rPr>
    </w:pPr>
    <w:r w:rsidRPr="00E5309E">
      <w:rPr>
        <w:rFonts w:ascii="Arial" w:hAnsi="Arial" w:cs="Arial"/>
        <w:sz w:val="16"/>
        <w:szCs w:val="16"/>
      </w:rPr>
      <w:t>Ministerio de Ciencia, Tecnología, e Innovación Productiva</w:t>
    </w:r>
  </w:p>
  <w:p w:rsidR="00724D2B" w:rsidRPr="005F33CE" w:rsidRDefault="00724D2B" w:rsidP="00724D2B">
    <w:pPr>
      <w:autoSpaceDE w:val="0"/>
      <w:autoSpaceDN w:val="0"/>
      <w:adjustRightInd w:val="0"/>
      <w:ind w:left="1985" w:right="-1"/>
      <w:jc w:val="right"/>
      <w:rPr>
        <w:rFonts w:ascii="Arial" w:hAnsi="Arial" w:cs="Arial"/>
        <w:sz w:val="16"/>
        <w:szCs w:val="16"/>
      </w:rPr>
    </w:pPr>
    <w:r w:rsidRPr="00E5309E">
      <w:rPr>
        <w:rFonts w:ascii="Arial" w:hAnsi="Arial" w:cs="Arial"/>
        <w:sz w:val="16"/>
        <w:szCs w:val="16"/>
      </w:rPr>
      <w:t>Agencia Nacional de Promoción Científica</w:t>
    </w:r>
    <w:r w:rsidRPr="00E5309E">
      <w:rPr>
        <w:rFonts w:ascii="Arial" w:hAnsi="Arial" w:cs="Arial"/>
        <w:sz w:val="16"/>
        <w:szCs w:val="16"/>
        <w:lang w:val="es-MX"/>
      </w:rPr>
      <w:t xml:space="preserve"> y</w:t>
    </w:r>
    <w:r w:rsidRPr="00E5309E">
      <w:rPr>
        <w:rFonts w:ascii="Arial" w:hAnsi="Arial" w:cs="Arial"/>
        <w:sz w:val="16"/>
        <w:szCs w:val="16"/>
      </w:rPr>
      <w:t xml:space="preserve"> Tecnológica</w:t>
    </w:r>
  </w:p>
  <w:p w:rsidR="00AA1C5F" w:rsidRPr="00724D2B" w:rsidRDefault="00AA1C5F" w:rsidP="00724D2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8C18175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0000002"/>
    <w:multiLevelType w:val="singleLevel"/>
    <w:tmpl w:val="00000005"/>
    <w:lvl w:ilvl="0">
      <w:start w:val="1"/>
      <w:numFmt w:val="decimal"/>
      <w:lvlText w:val="(%1)"/>
      <w:lvlJc w:val="left"/>
      <w:pPr>
        <w:ind w:left="720" w:hanging="360"/>
      </w:pPr>
      <w:rPr>
        <w:rFonts w:ascii="Arial" w:hAnsi="Arial" w:cs="Arial"/>
        <w:b/>
        <w:lang w:val="es-CL"/>
      </w:r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lang w:val="es-CL"/>
      </w:rPr>
    </w:lvl>
  </w:abstractNum>
  <w:abstractNum w:abstractNumId="4">
    <w:nsid w:val="00000004"/>
    <w:multiLevelType w:val="singleLevel"/>
    <w:tmpl w:val="00000004"/>
    <w:name w:val="WW8Num4"/>
    <w:lvl w:ilvl="0">
      <w:start w:val="1"/>
      <w:numFmt w:val="upperLetter"/>
      <w:lvlText w:val="%1-"/>
      <w:lvlJc w:val="left"/>
      <w:pPr>
        <w:tabs>
          <w:tab w:val="num" w:pos="0"/>
        </w:tabs>
        <w:ind w:left="720" w:hanging="360"/>
      </w:pPr>
      <w:rPr>
        <w:b/>
        <w:i w:val="0"/>
      </w:rPr>
    </w:lvl>
  </w:abstractNum>
  <w:abstractNum w:abstractNumId="5">
    <w:nsid w:val="00000005"/>
    <w:multiLevelType w:val="singleLevel"/>
    <w:tmpl w:val="00000005"/>
    <w:name w:val="WW8Num5"/>
    <w:lvl w:ilvl="0">
      <w:start w:val="1"/>
      <w:numFmt w:val="decimal"/>
      <w:lvlText w:val="(%1)"/>
      <w:lvlJc w:val="left"/>
      <w:pPr>
        <w:tabs>
          <w:tab w:val="num" w:pos="0"/>
        </w:tabs>
        <w:ind w:left="720" w:hanging="360"/>
      </w:pPr>
      <w:rPr>
        <w:rFonts w:ascii="Arial" w:hAnsi="Arial" w:cs="Arial"/>
        <w:lang w:val="es-CL"/>
      </w:rPr>
    </w:lvl>
  </w:abstractNum>
  <w:abstractNum w:abstractNumId="6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/>
      </w:rPr>
    </w:lvl>
  </w:abstractNum>
  <w:abstractNum w:abstractNumId="7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8">
    <w:nsid w:val="00000008"/>
    <w:multiLevelType w:val="singleLevel"/>
    <w:tmpl w:val="00000008"/>
    <w:name w:val="WW8Num10"/>
    <w:lvl w:ilvl="0"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Arial" w:hAnsi="Arial" w:cs="Arial"/>
        <w:color w:val="000000"/>
        <w:sz w:val="22"/>
        <w:szCs w:val="18"/>
        <w:lang w:val="es-AR" w:eastAsia="es-AR"/>
      </w:rPr>
    </w:lvl>
  </w:abstractNum>
  <w:abstractNum w:abstractNumId="9">
    <w:nsid w:val="035D29E6"/>
    <w:multiLevelType w:val="hybridMultilevel"/>
    <w:tmpl w:val="BA062C3A"/>
    <w:lvl w:ilvl="0" w:tplc="83E2DD12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0926321D"/>
    <w:multiLevelType w:val="hybridMultilevel"/>
    <w:tmpl w:val="65C48A38"/>
    <w:lvl w:ilvl="0" w:tplc="2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2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2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2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09274245"/>
    <w:multiLevelType w:val="hybridMultilevel"/>
    <w:tmpl w:val="43EE90BE"/>
    <w:lvl w:ilvl="0" w:tplc="1C0AF2B8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2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12AE3DE6"/>
    <w:multiLevelType w:val="hybridMultilevel"/>
    <w:tmpl w:val="C534E812"/>
    <w:lvl w:ilvl="0" w:tplc="E5629C9E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Garamond" w:eastAsia="Times New Roman" w:hAnsi="Garamond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3A84807"/>
    <w:multiLevelType w:val="hybridMultilevel"/>
    <w:tmpl w:val="A3CEA60C"/>
    <w:lvl w:ilvl="0" w:tplc="BDB43466">
      <w:numFmt w:val="bullet"/>
      <w:lvlText w:val="-"/>
      <w:lvlJc w:val="left"/>
      <w:pPr>
        <w:ind w:left="630" w:hanging="360"/>
      </w:pPr>
      <w:rPr>
        <w:rFonts w:ascii="Arial" w:eastAsia="Times New Roman" w:hAnsi="Arial" w:cs="Arial" w:hint="default"/>
      </w:rPr>
    </w:lvl>
    <w:lvl w:ilvl="1" w:tplc="2C0A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4">
    <w:nsid w:val="17332B14"/>
    <w:multiLevelType w:val="hybridMultilevel"/>
    <w:tmpl w:val="8D9C44E6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A3B05FC"/>
    <w:multiLevelType w:val="hybridMultilevel"/>
    <w:tmpl w:val="D5F83910"/>
    <w:lvl w:ilvl="0" w:tplc="040A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1BDE5368"/>
    <w:multiLevelType w:val="hybridMultilevel"/>
    <w:tmpl w:val="0FDE3276"/>
    <w:lvl w:ilvl="0" w:tplc="00000005">
      <w:start w:val="1"/>
      <w:numFmt w:val="decimal"/>
      <w:lvlText w:val="(%1)"/>
      <w:lvlJc w:val="left"/>
      <w:pPr>
        <w:ind w:left="720" w:hanging="360"/>
      </w:pPr>
      <w:rPr>
        <w:rFonts w:ascii="Arial" w:hAnsi="Arial" w:cs="Arial"/>
        <w:lang w:val="es-CL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CE93BD2"/>
    <w:multiLevelType w:val="hybridMultilevel"/>
    <w:tmpl w:val="6F56973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5270BC3"/>
    <w:multiLevelType w:val="hybridMultilevel"/>
    <w:tmpl w:val="C99E697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3FF0817"/>
    <w:multiLevelType w:val="hybridMultilevel"/>
    <w:tmpl w:val="14BA60B6"/>
    <w:lvl w:ilvl="0" w:tplc="00000005">
      <w:start w:val="1"/>
      <w:numFmt w:val="decimal"/>
      <w:lvlText w:val="(%1)"/>
      <w:lvlJc w:val="left"/>
      <w:pPr>
        <w:ind w:left="720" w:hanging="360"/>
      </w:pPr>
      <w:rPr>
        <w:rFonts w:ascii="Arial" w:hAnsi="Arial" w:cs="Arial"/>
        <w:lang w:val="es-CL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D2C5475"/>
    <w:multiLevelType w:val="hybridMultilevel"/>
    <w:tmpl w:val="431AADCE"/>
    <w:lvl w:ilvl="0" w:tplc="84B0B79A">
      <w:start w:val="1"/>
      <w:numFmt w:val="upperLetter"/>
      <w:lvlText w:val="%1-"/>
      <w:lvlJc w:val="left"/>
      <w:pPr>
        <w:ind w:left="720" w:hanging="360"/>
      </w:pPr>
      <w:rPr>
        <w:rFonts w:hint="default"/>
        <w:b/>
        <w:i w:val="0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3F3A83"/>
    <w:multiLevelType w:val="hybridMultilevel"/>
    <w:tmpl w:val="E042E022"/>
    <w:lvl w:ilvl="0" w:tplc="2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2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2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2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4E0971A7"/>
    <w:multiLevelType w:val="hybridMultilevel"/>
    <w:tmpl w:val="B412B716"/>
    <w:lvl w:ilvl="0" w:tplc="DE4A596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F2911A5"/>
    <w:multiLevelType w:val="hybridMultilevel"/>
    <w:tmpl w:val="BDB6AA9C"/>
    <w:lvl w:ilvl="0" w:tplc="1C961974">
      <w:start w:val="1"/>
      <w:numFmt w:val="decimal"/>
      <w:pStyle w:val="Ttulo1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5608454E"/>
    <w:multiLevelType w:val="hybridMultilevel"/>
    <w:tmpl w:val="1AF8250C"/>
    <w:lvl w:ilvl="0" w:tplc="E488B696">
      <w:start w:val="1"/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2C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>
    <w:nsid w:val="5AE55D32"/>
    <w:multiLevelType w:val="hybridMultilevel"/>
    <w:tmpl w:val="CD84C8F8"/>
    <w:lvl w:ilvl="0" w:tplc="1E66AF92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E5629C9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Garamond" w:eastAsia="Times New Roman" w:hAnsi="Garamond" w:hint="default"/>
        <w:b/>
        <w:i w:val="0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CC11E24"/>
    <w:multiLevelType w:val="hybridMultilevel"/>
    <w:tmpl w:val="DC0C4D02"/>
    <w:lvl w:ilvl="0" w:tplc="626E7422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8350C09"/>
    <w:multiLevelType w:val="hybridMultilevel"/>
    <w:tmpl w:val="9FD8D18A"/>
    <w:lvl w:ilvl="0" w:tplc="79BA41AA">
      <w:start w:val="1"/>
      <w:numFmt w:val="upperLetter"/>
      <w:lvlText w:val="%1-"/>
      <w:lvlJc w:val="left"/>
      <w:pPr>
        <w:ind w:left="720" w:hanging="360"/>
      </w:pPr>
      <w:rPr>
        <w:rFonts w:hint="default"/>
        <w:b/>
        <w:i w:val="0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E7974BF"/>
    <w:multiLevelType w:val="hybridMultilevel"/>
    <w:tmpl w:val="258E04E2"/>
    <w:lvl w:ilvl="0" w:tplc="01AEE976">
      <w:numFmt w:val="bullet"/>
      <w:lvlText w:val="-"/>
      <w:lvlJc w:val="left"/>
      <w:pPr>
        <w:ind w:left="720" w:hanging="360"/>
      </w:pPr>
      <w:rPr>
        <w:rFonts w:ascii="Calibri" w:eastAsia="Cambria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9A50BF2"/>
    <w:multiLevelType w:val="hybridMultilevel"/>
    <w:tmpl w:val="5240CB30"/>
    <w:lvl w:ilvl="0" w:tplc="A5F2C9E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CCB38BC"/>
    <w:multiLevelType w:val="hybridMultilevel"/>
    <w:tmpl w:val="55D2C0A8"/>
    <w:lvl w:ilvl="0" w:tplc="5A086E78">
      <w:start w:val="1"/>
      <w:numFmt w:val="lowerLetter"/>
      <w:lvlText w:val="%1)"/>
      <w:lvlJc w:val="left"/>
      <w:pPr>
        <w:ind w:left="1065" w:hanging="705"/>
      </w:pPr>
      <w:rPr>
        <w:rFonts w:cs="Times New Roman"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7D7B28D3"/>
    <w:multiLevelType w:val="hybridMultilevel"/>
    <w:tmpl w:val="9BDE263E"/>
    <w:lvl w:ilvl="0" w:tplc="2C0A000F">
      <w:start w:val="1"/>
      <w:numFmt w:val="decimal"/>
      <w:lvlText w:val="%1."/>
      <w:lvlJc w:val="left"/>
      <w:pPr>
        <w:ind w:left="720" w:hanging="360"/>
      </w:p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6"/>
  </w:num>
  <w:num w:numId="3">
    <w:abstractNumId w:val="9"/>
  </w:num>
  <w:num w:numId="4">
    <w:abstractNumId w:val="18"/>
  </w:num>
  <w:num w:numId="5">
    <w:abstractNumId w:val="25"/>
  </w:num>
  <w:num w:numId="6">
    <w:abstractNumId w:val="12"/>
  </w:num>
  <w:num w:numId="7">
    <w:abstractNumId w:val="15"/>
  </w:num>
  <w:num w:numId="8">
    <w:abstractNumId w:val="30"/>
  </w:num>
  <w:num w:numId="9">
    <w:abstractNumId w:val="10"/>
  </w:num>
  <w:num w:numId="10">
    <w:abstractNumId w:val="14"/>
  </w:num>
  <w:num w:numId="11">
    <w:abstractNumId w:val="21"/>
  </w:num>
  <w:num w:numId="12">
    <w:abstractNumId w:val="24"/>
  </w:num>
  <w:num w:numId="13">
    <w:abstractNumId w:val="27"/>
  </w:num>
  <w:num w:numId="14">
    <w:abstractNumId w:val="20"/>
  </w:num>
  <w:num w:numId="15">
    <w:abstractNumId w:val="22"/>
  </w:num>
  <w:num w:numId="16">
    <w:abstractNumId w:val="29"/>
  </w:num>
  <w:num w:numId="17">
    <w:abstractNumId w:val="1"/>
  </w:num>
  <w:num w:numId="18">
    <w:abstractNumId w:val="2"/>
  </w:num>
  <w:num w:numId="19">
    <w:abstractNumId w:val="3"/>
  </w:num>
  <w:num w:numId="20">
    <w:abstractNumId w:val="4"/>
  </w:num>
  <w:num w:numId="21">
    <w:abstractNumId w:val="5"/>
  </w:num>
  <w:num w:numId="22">
    <w:abstractNumId w:val="6"/>
  </w:num>
  <w:num w:numId="23">
    <w:abstractNumId w:val="7"/>
  </w:num>
  <w:num w:numId="24">
    <w:abstractNumId w:val="8"/>
  </w:num>
  <w:num w:numId="25">
    <w:abstractNumId w:val="11"/>
  </w:num>
  <w:num w:numId="26">
    <w:abstractNumId w:val="13"/>
  </w:num>
  <w:num w:numId="27">
    <w:abstractNumId w:val="0"/>
  </w:num>
  <w:num w:numId="28">
    <w:abstractNumId w:val="17"/>
  </w:num>
  <w:num w:numId="29">
    <w:abstractNumId w:val="28"/>
  </w:num>
  <w:num w:numId="30">
    <w:abstractNumId w:val="31"/>
  </w:num>
  <w:num w:numId="31">
    <w:abstractNumId w:val="19"/>
  </w:num>
  <w:num w:numId="3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F702A"/>
    <w:rsid w:val="00003099"/>
    <w:rsid w:val="000107F1"/>
    <w:rsid w:val="000123E2"/>
    <w:rsid w:val="00020129"/>
    <w:rsid w:val="0004246D"/>
    <w:rsid w:val="000436AB"/>
    <w:rsid w:val="00045484"/>
    <w:rsid w:val="00062AB1"/>
    <w:rsid w:val="00066456"/>
    <w:rsid w:val="00070ACD"/>
    <w:rsid w:val="0008318B"/>
    <w:rsid w:val="00084C08"/>
    <w:rsid w:val="00090C8C"/>
    <w:rsid w:val="000972E1"/>
    <w:rsid w:val="00097C16"/>
    <w:rsid w:val="000A003C"/>
    <w:rsid w:val="000A11DE"/>
    <w:rsid w:val="000B05D3"/>
    <w:rsid w:val="000B211F"/>
    <w:rsid w:val="000D2D5F"/>
    <w:rsid w:val="000D37B8"/>
    <w:rsid w:val="000D4B46"/>
    <w:rsid w:val="000E3E3D"/>
    <w:rsid w:val="000E5A7F"/>
    <w:rsid w:val="000E5BE6"/>
    <w:rsid w:val="000F0CA4"/>
    <w:rsid w:val="00101093"/>
    <w:rsid w:val="00122BD8"/>
    <w:rsid w:val="00122BDD"/>
    <w:rsid w:val="00125292"/>
    <w:rsid w:val="00125B6A"/>
    <w:rsid w:val="001540AE"/>
    <w:rsid w:val="001545DA"/>
    <w:rsid w:val="00164C60"/>
    <w:rsid w:val="00172B53"/>
    <w:rsid w:val="00183FC0"/>
    <w:rsid w:val="001A0E13"/>
    <w:rsid w:val="001A5977"/>
    <w:rsid w:val="001B18A6"/>
    <w:rsid w:val="001B1CD3"/>
    <w:rsid w:val="001B3BA1"/>
    <w:rsid w:val="001C1C25"/>
    <w:rsid w:val="001C644D"/>
    <w:rsid w:val="001D66A1"/>
    <w:rsid w:val="00201EE4"/>
    <w:rsid w:val="00222EE5"/>
    <w:rsid w:val="0023319C"/>
    <w:rsid w:val="00251FF4"/>
    <w:rsid w:val="00266D12"/>
    <w:rsid w:val="002738BE"/>
    <w:rsid w:val="002A2C7F"/>
    <w:rsid w:val="002A4625"/>
    <w:rsid w:val="002B00F2"/>
    <w:rsid w:val="002D307A"/>
    <w:rsid w:val="002D4779"/>
    <w:rsid w:val="002F702A"/>
    <w:rsid w:val="00310C50"/>
    <w:rsid w:val="003128FC"/>
    <w:rsid w:val="00323AF6"/>
    <w:rsid w:val="0033031E"/>
    <w:rsid w:val="003563DE"/>
    <w:rsid w:val="00366AC0"/>
    <w:rsid w:val="003A57D7"/>
    <w:rsid w:val="003A78D4"/>
    <w:rsid w:val="003B05D6"/>
    <w:rsid w:val="003B323F"/>
    <w:rsid w:val="003C0112"/>
    <w:rsid w:val="003C27ED"/>
    <w:rsid w:val="003C3033"/>
    <w:rsid w:val="003D2F92"/>
    <w:rsid w:val="003D6CB6"/>
    <w:rsid w:val="003E2B7B"/>
    <w:rsid w:val="003E3B1A"/>
    <w:rsid w:val="003E61DB"/>
    <w:rsid w:val="003F0A91"/>
    <w:rsid w:val="003F1381"/>
    <w:rsid w:val="003F542F"/>
    <w:rsid w:val="00422493"/>
    <w:rsid w:val="00427236"/>
    <w:rsid w:val="004318A5"/>
    <w:rsid w:val="00434932"/>
    <w:rsid w:val="0044554B"/>
    <w:rsid w:val="004500EA"/>
    <w:rsid w:val="00463FFE"/>
    <w:rsid w:val="00467530"/>
    <w:rsid w:val="00472272"/>
    <w:rsid w:val="00484011"/>
    <w:rsid w:val="00496DED"/>
    <w:rsid w:val="004B4080"/>
    <w:rsid w:val="004B4AAB"/>
    <w:rsid w:val="004B4AAC"/>
    <w:rsid w:val="004F1FD2"/>
    <w:rsid w:val="004F5622"/>
    <w:rsid w:val="0050487C"/>
    <w:rsid w:val="0052291D"/>
    <w:rsid w:val="0052484E"/>
    <w:rsid w:val="00527EC4"/>
    <w:rsid w:val="005325C8"/>
    <w:rsid w:val="00536E74"/>
    <w:rsid w:val="00552520"/>
    <w:rsid w:val="00560329"/>
    <w:rsid w:val="005804B5"/>
    <w:rsid w:val="005A11DA"/>
    <w:rsid w:val="005A3349"/>
    <w:rsid w:val="005B3C4E"/>
    <w:rsid w:val="005E3DEB"/>
    <w:rsid w:val="005F4064"/>
    <w:rsid w:val="005F7359"/>
    <w:rsid w:val="00607046"/>
    <w:rsid w:val="0060727E"/>
    <w:rsid w:val="006339B0"/>
    <w:rsid w:val="0065278D"/>
    <w:rsid w:val="00661A4B"/>
    <w:rsid w:val="00667D79"/>
    <w:rsid w:val="00672653"/>
    <w:rsid w:val="00684C57"/>
    <w:rsid w:val="00686413"/>
    <w:rsid w:val="006A3F88"/>
    <w:rsid w:val="006B26D9"/>
    <w:rsid w:val="006C4FC9"/>
    <w:rsid w:val="006D2675"/>
    <w:rsid w:val="006E2963"/>
    <w:rsid w:val="006F1D4B"/>
    <w:rsid w:val="006F6E16"/>
    <w:rsid w:val="007016B5"/>
    <w:rsid w:val="00701DB3"/>
    <w:rsid w:val="007064D0"/>
    <w:rsid w:val="00713B37"/>
    <w:rsid w:val="00714F2D"/>
    <w:rsid w:val="00716080"/>
    <w:rsid w:val="00716BEE"/>
    <w:rsid w:val="00724D2B"/>
    <w:rsid w:val="007300C3"/>
    <w:rsid w:val="007323EB"/>
    <w:rsid w:val="0074444C"/>
    <w:rsid w:val="007530B6"/>
    <w:rsid w:val="00754117"/>
    <w:rsid w:val="0075474B"/>
    <w:rsid w:val="007727DA"/>
    <w:rsid w:val="00772E9F"/>
    <w:rsid w:val="007754FE"/>
    <w:rsid w:val="00784531"/>
    <w:rsid w:val="007A1395"/>
    <w:rsid w:val="007A2DCD"/>
    <w:rsid w:val="007B03B2"/>
    <w:rsid w:val="007B06DB"/>
    <w:rsid w:val="007B1A9B"/>
    <w:rsid w:val="007B4B2E"/>
    <w:rsid w:val="007E5AC8"/>
    <w:rsid w:val="007F45B6"/>
    <w:rsid w:val="0081191D"/>
    <w:rsid w:val="00825587"/>
    <w:rsid w:val="008324A7"/>
    <w:rsid w:val="00841191"/>
    <w:rsid w:val="0085773D"/>
    <w:rsid w:val="0086285E"/>
    <w:rsid w:val="008631D6"/>
    <w:rsid w:val="00894248"/>
    <w:rsid w:val="008C2283"/>
    <w:rsid w:val="008C3415"/>
    <w:rsid w:val="008C7054"/>
    <w:rsid w:val="008D0553"/>
    <w:rsid w:val="008D2BB8"/>
    <w:rsid w:val="008D42F8"/>
    <w:rsid w:val="008D7EDB"/>
    <w:rsid w:val="008E64F1"/>
    <w:rsid w:val="008F3CE1"/>
    <w:rsid w:val="008F630B"/>
    <w:rsid w:val="00930F27"/>
    <w:rsid w:val="00941A3B"/>
    <w:rsid w:val="00954120"/>
    <w:rsid w:val="009837BA"/>
    <w:rsid w:val="00983ECB"/>
    <w:rsid w:val="0099317B"/>
    <w:rsid w:val="009955A2"/>
    <w:rsid w:val="009963E9"/>
    <w:rsid w:val="00997D8D"/>
    <w:rsid w:val="009B5ED3"/>
    <w:rsid w:val="009C59F0"/>
    <w:rsid w:val="009D2CEC"/>
    <w:rsid w:val="009F2919"/>
    <w:rsid w:val="00A169C4"/>
    <w:rsid w:val="00A16DD4"/>
    <w:rsid w:val="00A22EA9"/>
    <w:rsid w:val="00A377F8"/>
    <w:rsid w:val="00A474F2"/>
    <w:rsid w:val="00A549BF"/>
    <w:rsid w:val="00A55532"/>
    <w:rsid w:val="00A57291"/>
    <w:rsid w:val="00A63387"/>
    <w:rsid w:val="00A80EBE"/>
    <w:rsid w:val="00A87FDB"/>
    <w:rsid w:val="00A96041"/>
    <w:rsid w:val="00AA1C5F"/>
    <w:rsid w:val="00AF1D45"/>
    <w:rsid w:val="00AF3BF7"/>
    <w:rsid w:val="00AF7A73"/>
    <w:rsid w:val="00B01A00"/>
    <w:rsid w:val="00B066AD"/>
    <w:rsid w:val="00B1238F"/>
    <w:rsid w:val="00B2540A"/>
    <w:rsid w:val="00B3008D"/>
    <w:rsid w:val="00B36BFC"/>
    <w:rsid w:val="00B469FA"/>
    <w:rsid w:val="00BA215B"/>
    <w:rsid w:val="00BB78C3"/>
    <w:rsid w:val="00BB7AA2"/>
    <w:rsid w:val="00BB7DD6"/>
    <w:rsid w:val="00BC251B"/>
    <w:rsid w:val="00BC3E9A"/>
    <w:rsid w:val="00BC5CE8"/>
    <w:rsid w:val="00BD7FBD"/>
    <w:rsid w:val="00BF4044"/>
    <w:rsid w:val="00C046E4"/>
    <w:rsid w:val="00C0523A"/>
    <w:rsid w:val="00C14169"/>
    <w:rsid w:val="00C27E35"/>
    <w:rsid w:val="00C300D8"/>
    <w:rsid w:val="00C32644"/>
    <w:rsid w:val="00C36990"/>
    <w:rsid w:val="00C4235B"/>
    <w:rsid w:val="00C42405"/>
    <w:rsid w:val="00C5087D"/>
    <w:rsid w:val="00C55ED4"/>
    <w:rsid w:val="00C721EC"/>
    <w:rsid w:val="00C83AAC"/>
    <w:rsid w:val="00C83BCC"/>
    <w:rsid w:val="00C87CB1"/>
    <w:rsid w:val="00C94CE3"/>
    <w:rsid w:val="00C96620"/>
    <w:rsid w:val="00CA179F"/>
    <w:rsid w:val="00CB7998"/>
    <w:rsid w:val="00CC302A"/>
    <w:rsid w:val="00CD1320"/>
    <w:rsid w:val="00CE06B3"/>
    <w:rsid w:val="00CF4592"/>
    <w:rsid w:val="00D20E77"/>
    <w:rsid w:val="00D3667D"/>
    <w:rsid w:val="00D47865"/>
    <w:rsid w:val="00D50A84"/>
    <w:rsid w:val="00D8421F"/>
    <w:rsid w:val="00D937C6"/>
    <w:rsid w:val="00D945CC"/>
    <w:rsid w:val="00DA6DB1"/>
    <w:rsid w:val="00DB35F3"/>
    <w:rsid w:val="00DC2977"/>
    <w:rsid w:val="00DD1BA9"/>
    <w:rsid w:val="00DE4FFF"/>
    <w:rsid w:val="00DF2C72"/>
    <w:rsid w:val="00DF3954"/>
    <w:rsid w:val="00E00BF3"/>
    <w:rsid w:val="00E05CCE"/>
    <w:rsid w:val="00E3429C"/>
    <w:rsid w:val="00E43E6F"/>
    <w:rsid w:val="00E55FB9"/>
    <w:rsid w:val="00E6481C"/>
    <w:rsid w:val="00E828D3"/>
    <w:rsid w:val="00EA1DC0"/>
    <w:rsid w:val="00EB6ABD"/>
    <w:rsid w:val="00EF06BC"/>
    <w:rsid w:val="00EF0C96"/>
    <w:rsid w:val="00F03CF8"/>
    <w:rsid w:val="00F12BC4"/>
    <w:rsid w:val="00F20305"/>
    <w:rsid w:val="00F25113"/>
    <w:rsid w:val="00F34EE1"/>
    <w:rsid w:val="00F37475"/>
    <w:rsid w:val="00F452DE"/>
    <w:rsid w:val="00F515B3"/>
    <w:rsid w:val="00F54CD0"/>
    <w:rsid w:val="00F56EAF"/>
    <w:rsid w:val="00F70BD7"/>
    <w:rsid w:val="00F73C70"/>
    <w:rsid w:val="00F75E8A"/>
    <w:rsid w:val="00F87F1F"/>
    <w:rsid w:val="00F9376A"/>
    <w:rsid w:val="00F964F8"/>
    <w:rsid w:val="00FC0729"/>
    <w:rsid w:val="00FD6622"/>
    <w:rsid w:val="00FE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s-ES_tradnl" w:eastAsia="es-ES_tradn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locked="1" w:uiPriority="0" w:qFormat="1"/>
    <w:lsdException w:name="List" w:uiPriority="0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Hyperlink" w:uiPriority="0"/>
    <w:lsdException w:name="Followed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HTML Preformatted" w:locked="1" w:semiHidden="0" w:uiPriority="0" w:unhideWhenUsed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B53"/>
    <w:rPr>
      <w:sz w:val="24"/>
      <w:szCs w:val="24"/>
      <w:lang w:val="es-ES" w:eastAsia="es-ES"/>
    </w:rPr>
  </w:style>
  <w:style w:type="paragraph" w:styleId="Ttulo1">
    <w:name w:val="heading 1"/>
    <w:basedOn w:val="Normal"/>
    <w:next w:val="Textoindependiente"/>
    <w:link w:val="Ttulo1Car"/>
    <w:qFormat/>
    <w:locked/>
    <w:rsid w:val="00AA1C5F"/>
    <w:pPr>
      <w:numPr>
        <w:numId w:val="1"/>
      </w:numPr>
      <w:spacing w:before="280" w:after="280"/>
      <w:outlineLvl w:val="0"/>
    </w:pPr>
    <w:rPr>
      <w:b/>
      <w:bCs/>
      <w:kern w:val="1"/>
      <w:sz w:val="48"/>
      <w:szCs w:val="48"/>
      <w:lang w:val="es-AR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rsid w:val="001A0E13"/>
    <w:rPr>
      <w:rFonts w:cs="Times New Roman"/>
      <w:color w:val="98999A"/>
      <w:u w:val="none"/>
      <w:effect w:val="none"/>
    </w:rPr>
  </w:style>
  <w:style w:type="character" w:styleId="Textoennegrita">
    <w:name w:val="Strong"/>
    <w:basedOn w:val="Fuentedeprrafopredeter"/>
    <w:qFormat/>
    <w:rsid w:val="001A0E13"/>
    <w:rPr>
      <w:rFonts w:cs="Times New Roman"/>
      <w:b/>
      <w:color w:val="323338"/>
    </w:rPr>
  </w:style>
  <w:style w:type="paragraph" w:styleId="NormalWeb">
    <w:name w:val="Normal (Web)"/>
    <w:basedOn w:val="Normal"/>
    <w:rsid w:val="001A0E13"/>
    <w:pPr>
      <w:spacing w:before="100" w:beforeAutospacing="1" w:after="100" w:afterAutospacing="1"/>
    </w:pPr>
  </w:style>
  <w:style w:type="paragraph" w:styleId="Encabezado">
    <w:name w:val="header"/>
    <w:basedOn w:val="Normal"/>
    <w:link w:val="EncabezadoCar"/>
    <w:rsid w:val="00CA179F"/>
    <w:pPr>
      <w:tabs>
        <w:tab w:val="center" w:pos="4419"/>
        <w:tab w:val="right" w:pos="8838"/>
      </w:tabs>
    </w:pPr>
    <w:rPr>
      <w:szCs w:val="20"/>
      <w:lang w:val="es-AR"/>
    </w:rPr>
  </w:style>
  <w:style w:type="character" w:customStyle="1" w:styleId="EncabezadoCar">
    <w:name w:val="Encabezado Car"/>
    <w:basedOn w:val="Fuentedeprrafopredeter"/>
    <w:link w:val="Encabezado"/>
    <w:rsid w:val="00E0365A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0D37B8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0365A"/>
    <w:rPr>
      <w:sz w:val="24"/>
      <w:szCs w:val="24"/>
      <w:lang w:val="es-ES" w:eastAsia="es-ES"/>
    </w:rPr>
  </w:style>
  <w:style w:type="character" w:customStyle="1" w:styleId="texto11gris">
    <w:name w:val="texto_11_gris"/>
    <w:basedOn w:val="Fuentedeprrafopredeter"/>
    <w:rsid w:val="0075474B"/>
    <w:rPr>
      <w:rFonts w:cs="Times New Roman"/>
    </w:rPr>
  </w:style>
  <w:style w:type="character" w:styleId="Hipervnculovisitado">
    <w:name w:val="FollowedHyperlink"/>
    <w:basedOn w:val="Fuentedeprrafopredeter"/>
    <w:rsid w:val="0044554B"/>
    <w:rPr>
      <w:rFonts w:cs="Times New Roman"/>
      <w:color w:val="800080"/>
      <w:u w:val="single"/>
    </w:rPr>
  </w:style>
  <w:style w:type="paragraph" w:styleId="Ttulo">
    <w:name w:val="Title"/>
    <w:basedOn w:val="Normal"/>
    <w:link w:val="TtuloCar"/>
    <w:uiPriority w:val="99"/>
    <w:qFormat/>
    <w:rsid w:val="00D50A84"/>
    <w:pPr>
      <w:autoSpaceDE w:val="0"/>
      <w:autoSpaceDN w:val="0"/>
      <w:jc w:val="center"/>
    </w:pPr>
    <w:rPr>
      <w:sz w:val="40"/>
      <w:szCs w:val="20"/>
      <w:lang w:val="es-CL" w:eastAsia="es-ES_tradnl"/>
    </w:rPr>
  </w:style>
  <w:style w:type="character" w:customStyle="1" w:styleId="TtuloCar">
    <w:name w:val="Título Car"/>
    <w:basedOn w:val="Fuentedeprrafopredeter"/>
    <w:link w:val="Ttulo"/>
    <w:locked/>
    <w:rsid w:val="00D50A84"/>
    <w:rPr>
      <w:sz w:val="40"/>
      <w:lang w:val="es-CL"/>
    </w:rPr>
  </w:style>
  <w:style w:type="paragraph" w:styleId="Subttulo">
    <w:name w:val="Subtitle"/>
    <w:basedOn w:val="Normal"/>
    <w:link w:val="SubttuloCar"/>
    <w:qFormat/>
    <w:rsid w:val="00D50A84"/>
    <w:pPr>
      <w:autoSpaceDE w:val="0"/>
      <w:autoSpaceDN w:val="0"/>
      <w:jc w:val="center"/>
    </w:pPr>
    <w:rPr>
      <w:sz w:val="32"/>
      <w:szCs w:val="20"/>
      <w:lang w:val="es-CL" w:eastAsia="es-ES_tradnl"/>
    </w:rPr>
  </w:style>
  <w:style w:type="character" w:customStyle="1" w:styleId="SubttuloCar">
    <w:name w:val="Subtítulo Car"/>
    <w:basedOn w:val="Fuentedeprrafopredeter"/>
    <w:link w:val="Subttulo"/>
    <w:locked/>
    <w:rsid w:val="00D50A84"/>
    <w:rPr>
      <w:sz w:val="32"/>
      <w:lang w:val="es-CL"/>
    </w:rPr>
  </w:style>
  <w:style w:type="table" w:styleId="Tablaconcuadrcula">
    <w:name w:val="Table Grid"/>
    <w:basedOn w:val="Tablanormal"/>
    <w:uiPriority w:val="39"/>
    <w:rsid w:val="00D50A8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D50A84"/>
    <w:pPr>
      <w:ind w:left="708"/>
    </w:pPr>
  </w:style>
  <w:style w:type="character" w:styleId="Refdecomentario">
    <w:name w:val="annotation reference"/>
    <w:basedOn w:val="Fuentedeprrafopredeter"/>
    <w:uiPriority w:val="99"/>
    <w:semiHidden/>
    <w:rsid w:val="00BC251B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BC25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E0365A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BC251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E0365A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rsid w:val="00BC25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E0365A"/>
    <w:rPr>
      <w:sz w:val="0"/>
      <w:szCs w:val="0"/>
      <w:lang w:val="es-ES" w:eastAsia="es-ES"/>
    </w:rPr>
  </w:style>
  <w:style w:type="paragraph" w:styleId="Textonotapie">
    <w:name w:val="footnote text"/>
    <w:basedOn w:val="Normal"/>
    <w:link w:val="TextonotapieCar"/>
    <w:uiPriority w:val="99"/>
    <w:rsid w:val="001B3BA1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1B3BA1"/>
    <w:rPr>
      <w:rFonts w:cs="Times New Roman"/>
      <w:lang w:val="es-ES" w:eastAsia="es-ES" w:bidi="ar-SA"/>
    </w:rPr>
  </w:style>
  <w:style w:type="character" w:styleId="Refdenotaalpie">
    <w:name w:val="footnote reference"/>
    <w:basedOn w:val="Fuentedeprrafopredeter"/>
    <w:uiPriority w:val="99"/>
    <w:rsid w:val="001B3BA1"/>
    <w:rPr>
      <w:rFonts w:cs="Times New Roman"/>
      <w:vertAlign w:val="superscript"/>
    </w:rPr>
  </w:style>
  <w:style w:type="paragraph" w:styleId="HTMLconformatoprevio">
    <w:name w:val="HTML Preformatted"/>
    <w:basedOn w:val="Normal"/>
    <w:link w:val="HTMLconformatoprevioCar"/>
    <w:uiPriority w:val="99"/>
    <w:rsid w:val="005325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s-AR" w:eastAsia="es-AR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locked/>
    <w:rsid w:val="005325C8"/>
    <w:rPr>
      <w:rFonts w:ascii="Courier New" w:hAnsi="Courier New" w:cs="Courier New"/>
    </w:rPr>
  </w:style>
  <w:style w:type="character" w:customStyle="1" w:styleId="Ttulo1Car">
    <w:name w:val="Título 1 Car"/>
    <w:basedOn w:val="Fuentedeprrafopredeter"/>
    <w:link w:val="Ttulo1"/>
    <w:rsid w:val="00AA1C5F"/>
    <w:rPr>
      <w:b/>
      <w:bCs/>
      <w:kern w:val="1"/>
      <w:sz w:val="48"/>
      <w:szCs w:val="48"/>
      <w:lang w:val="es-AR" w:eastAsia="zh-CN"/>
    </w:rPr>
  </w:style>
  <w:style w:type="character" w:customStyle="1" w:styleId="WW8Num1z0">
    <w:name w:val="WW8Num1z0"/>
    <w:rsid w:val="00AA1C5F"/>
    <w:rPr>
      <w:rFonts w:ascii="Symbol" w:hAnsi="Symbol" w:cs="Symbol"/>
    </w:rPr>
  </w:style>
  <w:style w:type="character" w:customStyle="1" w:styleId="WW8Num1z2">
    <w:name w:val="WW8Num1z2"/>
    <w:rsid w:val="00AA1C5F"/>
    <w:rPr>
      <w:rFonts w:ascii="Courier New" w:hAnsi="Courier New" w:cs="Courier New"/>
    </w:rPr>
  </w:style>
  <w:style w:type="character" w:customStyle="1" w:styleId="WW8Num1z3">
    <w:name w:val="WW8Num1z3"/>
    <w:rsid w:val="00AA1C5F"/>
    <w:rPr>
      <w:rFonts w:ascii="Wingdings" w:hAnsi="Wingdings" w:cs="Wingdings"/>
    </w:rPr>
  </w:style>
  <w:style w:type="character" w:customStyle="1" w:styleId="WW8Num2z0">
    <w:name w:val="WW8Num2z0"/>
    <w:rsid w:val="00AA1C5F"/>
    <w:rPr>
      <w:b/>
    </w:rPr>
  </w:style>
  <w:style w:type="character" w:customStyle="1" w:styleId="WW8Num3z0">
    <w:name w:val="WW8Num3z0"/>
    <w:rsid w:val="00AA1C5F"/>
    <w:rPr>
      <w:rFonts w:ascii="Symbol" w:hAnsi="Symbol" w:cs="Symbol"/>
      <w:lang w:val="es-CL"/>
    </w:rPr>
  </w:style>
  <w:style w:type="character" w:customStyle="1" w:styleId="WW8Num4z0">
    <w:name w:val="WW8Num4z0"/>
    <w:rsid w:val="00AA1C5F"/>
    <w:rPr>
      <w:b/>
      <w:i w:val="0"/>
    </w:rPr>
  </w:style>
  <w:style w:type="character" w:customStyle="1" w:styleId="WW8Num5z0">
    <w:name w:val="WW8Num5z0"/>
    <w:rsid w:val="00AA1C5F"/>
    <w:rPr>
      <w:rFonts w:ascii="Arial" w:hAnsi="Arial" w:cs="Arial"/>
      <w:lang w:val="es-CL"/>
    </w:rPr>
  </w:style>
  <w:style w:type="character" w:customStyle="1" w:styleId="WW8Num6z0">
    <w:name w:val="WW8Num6z0"/>
    <w:rsid w:val="00AA1C5F"/>
    <w:rPr>
      <w:rFonts w:ascii="Symbol" w:hAnsi="Symbol" w:cs="Symbol"/>
    </w:rPr>
  </w:style>
  <w:style w:type="character" w:customStyle="1" w:styleId="WW8Num7z0">
    <w:name w:val="WW8Num7z0"/>
    <w:rsid w:val="00AA1C5F"/>
    <w:rPr>
      <w:rFonts w:ascii="Symbol" w:hAnsi="Symbol" w:cs="Symbol"/>
    </w:rPr>
  </w:style>
  <w:style w:type="character" w:customStyle="1" w:styleId="WW8Num8z0">
    <w:name w:val="WW8Num8z0"/>
    <w:rsid w:val="00AA1C5F"/>
    <w:rPr>
      <w:rFonts w:ascii="Symbol" w:hAnsi="Symbol" w:cs="Symbol"/>
    </w:rPr>
  </w:style>
  <w:style w:type="character" w:customStyle="1" w:styleId="WW8Num9z0">
    <w:name w:val="WW8Num9z0"/>
    <w:rsid w:val="00AA1C5F"/>
  </w:style>
  <w:style w:type="character" w:customStyle="1" w:styleId="WW8Num9z1">
    <w:name w:val="WW8Num9z1"/>
    <w:rsid w:val="00AA1C5F"/>
  </w:style>
  <w:style w:type="character" w:customStyle="1" w:styleId="WW8Num9z2">
    <w:name w:val="WW8Num9z2"/>
    <w:rsid w:val="00AA1C5F"/>
  </w:style>
  <w:style w:type="character" w:customStyle="1" w:styleId="WW8Num9z3">
    <w:name w:val="WW8Num9z3"/>
    <w:rsid w:val="00AA1C5F"/>
  </w:style>
  <w:style w:type="character" w:customStyle="1" w:styleId="WW8Num9z4">
    <w:name w:val="WW8Num9z4"/>
    <w:rsid w:val="00AA1C5F"/>
  </w:style>
  <w:style w:type="character" w:customStyle="1" w:styleId="WW8Num9z5">
    <w:name w:val="WW8Num9z5"/>
    <w:rsid w:val="00AA1C5F"/>
  </w:style>
  <w:style w:type="character" w:customStyle="1" w:styleId="WW8Num9z6">
    <w:name w:val="WW8Num9z6"/>
    <w:rsid w:val="00AA1C5F"/>
  </w:style>
  <w:style w:type="character" w:customStyle="1" w:styleId="WW8Num9z7">
    <w:name w:val="WW8Num9z7"/>
    <w:rsid w:val="00AA1C5F"/>
  </w:style>
  <w:style w:type="character" w:customStyle="1" w:styleId="WW8Num9z8">
    <w:name w:val="WW8Num9z8"/>
    <w:rsid w:val="00AA1C5F"/>
  </w:style>
  <w:style w:type="character" w:customStyle="1" w:styleId="WW8Num10z0">
    <w:name w:val="WW8Num10z0"/>
    <w:rsid w:val="00AA1C5F"/>
    <w:rPr>
      <w:rFonts w:ascii="Arial" w:eastAsia="Times New Roman" w:hAnsi="Arial" w:cs="Arial"/>
      <w:color w:val="000000"/>
      <w:sz w:val="22"/>
      <w:szCs w:val="18"/>
      <w:lang w:val="es-AR" w:eastAsia="es-AR"/>
    </w:rPr>
  </w:style>
  <w:style w:type="character" w:customStyle="1" w:styleId="WW8Num10z1">
    <w:name w:val="WW8Num10z1"/>
    <w:rsid w:val="00AA1C5F"/>
    <w:rPr>
      <w:rFonts w:ascii="Courier New" w:hAnsi="Courier New" w:cs="Courier New"/>
    </w:rPr>
  </w:style>
  <w:style w:type="character" w:customStyle="1" w:styleId="WW8Num10z2">
    <w:name w:val="WW8Num10z2"/>
    <w:rsid w:val="00AA1C5F"/>
    <w:rPr>
      <w:rFonts w:ascii="Wingdings" w:hAnsi="Wingdings" w:cs="Wingdings"/>
    </w:rPr>
  </w:style>
  <w:style w:type="character" w:customStyle="1" w:styleId="WW8Num10z3">
    <w:name w:val="WW8Num10z3"/>
    <w:rsid w:val="00AA1C5F"/>
    <w:rPr>
      <w:rFonts w:ascii="Symbol" w:hAnsi="Symbol" w:cs="Symbol"/>
    </w:rPr>
  </w:style>
  <w:style w:type="character" w:customStyle="1" w:styleId="Fuentedeprrafopredeter3">
    <w:name w:val="Fuente de párrafo predeter.3"/>
    <w:rsid w:val="00AA1C5F"/>
  </w:style>
  <w:style w:type="character" w:customStyle="1" w:styleId="WW8Num6z1">
    <w:name w:val="WW8Num6z1"/>
    <w:rsid w:val="00AA1C5F"/>
    <w:rPr>
      <w:rFonts w:ascii="Courier New" w:hAnsi="Courier New" w:cs="Courier New"/>
    </w:rPr>
  </w:style>
  <w:style w:type="character" w:customStyle="1" w:styleId="WW8Num6z2">
    <w:name w:val="WW8Num6z2"/>
    <w:rsid w:val="00AA1C5F"/>
    <w:rPr>
      <w:rFonts w:ascii="Wingdings" w:hAnsi="Wingdings" w:cs="Wingdings"/>
    </w:rPr>
  </w:style>
  <w:style w:type="character" w:customStyle="1" w:styleId="WW8Num7z1">
    <w:name w:val="WW8Num7z1"/>
    <w:rsid w:val="00AA1C5F"/>
    <w:rPr>
      <w:rFonts w:ascii="Courier New" w:hAnsi="Courier New" w:cs="Courier New"/>
    </w:rPr>
  </w:style>
  <w:style w:type="character" w:customStyle="1" w:styleId="WW8Num7z2">
    <w:name w:val="WW8Num7z2"/>
    <w:rsid w:val="00AA1C5F"/>
    <w:rPr>
      <w:rFonts w:ascii="Wingdings" w:hAnsi="Wingdings" w:cs="Wingdings"/>
    </w:rPr>
  </w:style>
  <w:style w:type="character" w:customStyle="1" w:styleId="WW8Num8z1">
    <w:name w:val="WW8Num8z1"/>
    <w:rsid w:val="00AA1C5F"/>
    <w:rPr>
      <w:rFonts w:ascii="Courier New" w:hAnsi="Courier New" w:cs="Courier New"/>
    </w:rPr>
  </w:style>
  <w:style w:type="character" w:customStyle="1" w:styleId="WW8Num8z2">
    <w:name w:val="WW8Num8z2"/>
    <w:rsid w:val="00AA1C5F"/>
    <w:rPr>
      <w:rFonts w:ascii="Wingdings" w:hAnsi="Wingdings" w:cs="Wingdings"/>
    </w:rPr>
  </w:style>
  <w:style w:type="character" w:customStyle="1" w:styleId="Fuentedeprrafopredeter2">
    <w:name w:val="Fuente de párrafo predeter.2"/>
    <w:rsid w:val="00AA1C5F"/>
  </w:style>
  <w:style w:type="character" w:customStyle="1" w:styleId="WW8Num2z1">
    <w:name w:val="WW8Num2z1"/>
    <w:rsid w:val="00AA1C5F"/>
    <w:rPr>
      <w:rFonts w:ascii="Courier New" w:hAnsi="Courier New" w:cs="Courier New"/>
    </w:rPr>
  </w:style>
  <w:style w:type="character" w:customStyle="1" w:styleId="WW8Num2z2">
    <w:name w:val="WW8Num2z2"/>
    <w:rsid w:val="00AA1C5F"/>
    <w:rPr>
      <w:rFonts w:ascii="Wingdings" w:hAnsi="Wingdings" w:cs="Wingdings"/>
    </w:rPr>
  </w:style>
  <w:style w:type="character" w:customStyle="1" w:styleId="Fuentedeprrafopredeter1">
    <w:name w:val="Fuente de párrafo predeter.1"/>
    <w:rsid w:val="00AA1C5F"/>
  </w:style>
  <w:style w:type="character" w:customStyle="1" w:styleId="Refdecomentario1">
    <w:name w:val="Ref. de comentario1"/>
    <w:rsid w:val="00AA1C5F"/>
    <w:rPr>
      <w:sz w:val="16"/>
      <w:szCs w:val="16"/>
    </w:rPr>
  </w:style>
  <w:style w:type="character" w:customStyle="1" w:styleId="apple-converted-space">
    <w:name w:val="apple-converted-space"/>
    <w:basedOn w:val="Fuentedeprrafopredeter2"/>
    <w:rsid w:val="00AA1C5F"/>
  </w:style>
  <w:style w:type="character" w:customStyle="1" w:styleId="citationauthor">
    <w:name w:val="citation_author"/>
    <w:basedOn w:val="Fuentedeprrafopredeter2"/>
    <w:rsid w:val="00AA1C5F"/>
  </w:style>
  <w:style w:type="character" w:customStyle="1" w:styleId="citationdate">
    <w:name w:val="citation_date"/>
    <w:basedOn w:val="Fuentedeprrafopredeter2"/>
    <w:rsid w:val="00AA1C5F"/>
  </w:style>
  <w:style w:type="character" w:customStyle="1" w:styleId="citationarticletitle">
    <w:name w:val="citation_article_title"/>
    <w:basedOn w:val="Fuentedeprrafopredeter2"/>
    <w:rsid w:val="00AA1C5F"/>
  </w:style>
  <w:style w:type="character" w:customStyle="1" w:styleId="citationjournaltitle">
    <w:name w:val="citation_journal_title"/>
    <w:basedOn w:val="Fuentedeprrafopredeter2"/>
    <w:rsid w:val="00AA1C5F"/>
  </w:style>
  <w:style w:type="character" w:customStyle="1" w:styleId="citationissue">
    <w:name w:val="citation_issue"/>
    <w:basedOn w:val="Fuentedeprrafopredeter2"/>
    <w:rsid w:val="00AA1C5F"/>
  </w:style>
  <w:style w:type="character" w:customStyle="1" w:styleId="citationstartpage">
    <w:name w:val="citation_start_page"/>
    <w:basedOn w:val="Fuentedeprrafopredeter2"/>
    <w:rsid w:val="00AA1C5F"/>
  </w:style>
  <w:style w:type="character" w:customStyle="1" w:styleId="citationdoi">
    <w:name w:val="citation_doi"/>
    <w:basedOn w:val="Fuentedeprrafopredeter2"/>
    <w:rsid w:val="00AA1C5F"/>
  </w:style>
  <w:style w:type="character" w:customStyle="1" w:styleId="Refdecomentario2">
    <w:name w:val="Ref. de comentario2"/>
    <w:rsid w:val="00AA1C5F"/>
    <w:rPr>
      <w:sz w:val="16"/>
      <w:szCs w:val="16"/>
    </w:rPr>
  </w:style>
  <w:style w:type="character" w:customStyle="1" w:styleId="TextocomentarioCar1">
    <w:name w:val="Texto comentario Car1"/>
    <w:rsid w:val="00AA1C5F"/>
    <w:rPr>
      <w:lang w:val="es-ES" w:eastAsia="zh-CN"/>
    </w:rPr>
  </w:style>
  <w:style w:type="paragraph" w:customStyle="1" w:styleId="Heading">
    <w:name w:val="Heading"/>
    <w:basedOn w:val="Normal"/>
    <w:next w:val="Textoindependiente"/>
    <w:rsid w:val="00AA1C5F"/>
    <w:pPr>
      <w:suppressAutoHyphens/>
      <w:autoSpaceDE w:val="0"/>
      <w:jc w:val="center"/>
    </w:pPr>
    <w:rPr>
      <w:sz w:val="40"/>
      <w:szCs w:val="20"/>
      <w:lang w:val="es-CL" w:eastAsia="zh-CN"/>
    </w:rPr>
  </w:style>
  <w:style w:type="paragraph" w:styleId="Textoindependiente">
    <w:name w:val="Body Text"/>
    <w:basedOn w:val="Normal"/>
    <w:link w:val="TextoindependienteCar"/>
    <w:rsid w:val="00AA1C5F"/>
    <w:pPr>
      <w:suppressAutoHyphens/>
      <w:spacing w:after="120"/>
    </w:pPr>
    <w:rPr>
      <w:lang w:eastAsia="zh-CN"/>
    </w:rPr>
  </w:style>
  <w:style w:type="character" w:customStyle="1" w:styleId="TextoindependienteCar">
    <w:name w:val="Texto independiente Car"/>
    <w:basedOn w:val="Fuentedeprrafopredeter"/>
    <w:link w:val="Textoindependiente"/>
    <w:rsid w:val="00AA1C5F"/>
    <w:rPr>
      <w:sz w:val="24"/>
      <w:szCs w:val="24"/>
      <w:lang w:val="es-ES" w:eastAsia="zh-CN"/>
    </w:rPr>
  </w:style>
  <w:style w:type="paragraph" w:styleId="Lista">
    <w:name w:val="List"/>
    <w:basedOn w:val="Textoindependiente"/>
    <w:rsid w:val="00AA1C5F"/>
    <w:rPr>
      <w:rFonts w:cs="Lohit Hindi"/>
    </w:rPr>
  </w:style>
  <w:style w:type="paragraph" w:styleId="Epgrafe">
    <w:name w:val="caption"/>
    <w:basedOn w:val="Normal"/>
    <w:qFormat/>
    <w:locked/>
    <w:rsid w:val="00AA1C5F"/>
    <w:pPr>
      <w:suppressLineNumbers/>
      <w:suppressAutoHyphens/>
      <w:spacing w:before="120" w:after="120"/>
    </w:pPr>
    <w:rPr>
      <w:rFonts w:cs="FreeSans"/>
      <w:i/>
      <w:iCs/>
      <w:lang w:eastAsia="zh-CN"/>
    </w:rPr>
  </w:style>
  <w:style w:type="paragraph" w:customStyle="1" w:styleId="Index">
    <w:name w:val="Index"/>
    <w:basedOn w:val="Normal"/>
    <w:rsid w:val="00AA1C5F"/>
    <w:pPr>
      <w:suppressLineNumbers/>
      <w:suppressAutoHyphens/>
    </w:pPr>
    <w:rPr>
      <w:rFonts w:cs="Lohit Hindi"/>
      <w:lang w:eastAsia="zh-CN"/>
    </w:rPr>
  </w:style>
  <w:style w:type="paragraph" w:customStyle="1" w:styleId="Descripcin1">
    <w:name w:val="Descripción1"/>
    <w:basedOn w:val="Normal"/>
    <w:rsid w:val="00AA1C5F"/>
    <w:pPr>
      <w:suppressLineNumbers/>
      <w:suppressAutoHyphens/>
      <w:spacing w:before="120" w:after="120"/>
    </w:pPr>
    <w:rPr>
      <w:rFonts w:cs="Lohit Hindi"/>
      <w:i/>
      <w:iCs/>
      <w:lang w:eastAsia="zh-CN"/>
    </w:rPr>
  </w:style>
  <w:style w:type="paragraph" w:customStyle="1" w:styleId="Epgrafe1">
    <w:name w:val="Epígrafe1"/>
    <w:basedOn w:val="Normal"/>
    <w:rsid w:val="00AA1C5F"/>
    <w:pPr>
      <w:suppressLineNumbers/>
      <w:suppressAutoHyphens/>
      <w:spacing w:before="120" w:after="120"/>
    </w:pPr>
    <w:rPr>
      <w:rFonts w:cs="Lohit Hindi"/>
      <w:i/>
      <w:iCs/>
      <w:lang w:eastAsia="zh-CN"/>
    </w:rPr>
  </w:style>
  <w:style w:type="paragraph" w:customStyle="1" w:styleId="Listavistosa-nfasis11">
    <w:name w:val="Lista vistosa - Énfasis 11"/>
    <w:basedOn w:val="Normal"/>
    <w:rsid w:val="00AA1C5F"/>
    <w:pPr>
      <w:suppressAutoHyphens/>
      <w:ind w:left="708"/>
    </w:pPr>
    <w:rPr>
      <w:lang w:eastAsia="zh-CN"/>
    </w:rPr>
  </w:style>
  <w:style w:type="paragraph" w:customStyle="1" w:styleId="Framecontents">
    <w:name w:val="Frame contents"/>
    <w:basedOn w:val="Textoindependiente"/>
    <w:rsid w:val="00AA1C5F"/>
  </w:style>
  <w:style w:type="paragraph" w:customStyle="1" w:styleId="TableContents">
    <w:name w:val="Table Contents"/>
    <w:basedOn w:val="Normal"/>
    <w:rsid w:val="00AA1C5F"/>
    <w:pPr>
      <w:suppressLineNumbers/>
      <w:suppressAutoHyphens/>
    </w:pPr>
    <w:rPr>
      <w:lang w:eastAsia="zh-CN"/>
    </w:rPr>
  </w:style>
  <w:style w:type="paragraph" w:customStyle="1" w:styleId="TableHeading">
    <w:name w:val="Table Heading"/>
    <w:basedOn w:val="TableContents"/>
    <w:rsid w:val="00AA1C5F"/>
    <w:pPr>
      <w:jc w:val="center"/>
    </w:pPr>
    <w:rPr>
      <w:b/>
      <w:bCs/>
    </w:rPr>
  </w:style>
  <w:style w:type="paragraph" w:customStyle="1" w:styleId="Textocomentario1">
    <w:name w:val="Texto comentario1"/>
    <w:basedOn w:val="Normal"/>
    <w:rsid w:val="00AA1C5F"/>
    <w:pPr>
      <w:suppressAutoHyphens/>
    </w:pPr>
    <w:rPr>
      <w:sz w:val="20"/>
      <w:szCs w:val="20"/>
      <w:lang w:eastAsia="zh-CN"/>
    </w:rPr>
  </w:style>
  <w:style w:type="paragraph" w:customStyle="1" w:styleId="intro">
    <w:name w:val="intro"/>
    <w:basedOn w:val="Normal"/>
    <w:rsid w:val="00AA1C5F"/>
    <w:pPr>
      <w:spacing w:before="280" w:after="280"/>
    </w:pPr>
    <w:rPr>
      <w:lang w:val="es-AR" w:eastAsia="zh-CN"/>
    </w:rPr>
  </w:style>
  <w:style w:type="paragraph" w:customStyle="1" w:styleId="Textocomentario2">
    <w:name w:val="Texto comentario2"/>
    <w:basedOn w:val="Normal"/>
    <w:rsid w:val="00AA1C5F"/>
    <w:pPr>
      <w:suppressAutoHyphens/>
    </w:pPr>
    <w:rPr>
      <w:sz w:val="20"/>
      <w:szCs w:val="20"/>
      <w:lang w:eastAsia="zh-CN"/>
    </w:rPr>
  </w:style>
  <w:style w:type="paragraph" w:customStyle="1" w:styleId="ecxmsonormal">
    <w:name w:val="ecxmsonormal"/>
    <w:basedOn w:val="Normal"/>
    <w:rsid w:val="00AA1C5F"/>
    <w:pPr>
      <w:spacing w:before="280" w:after="280"/>
    </w:pPr>
    <w:rPr>
      <w:lang w:val="es-AR" w:eastAsia="zh-CN"/>
    </w:rPr>
  </w:style>
  <w:style w:type="paragraph" w:customStyle="1" w:styleId="FrameContents0">
    <w:name w:val="Frame Contents"/>
    <w:basedOn w:val="Normal"/>
    <w:rsid w:val="00AA1C5F"/>
    <w:pPr>
      <w:suppressAutoHyphens/>
    </w:pPr>
    <w:rPr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AR" w:eastAsia="es-A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0255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25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255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0255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25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255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55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0255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25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25536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255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255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0255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BFE428-D8D9-4286-9448-371A4E700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6</Pages>
  <Words>1843</Words>
  <Characters>10140</Characters>
  <Application>Microsoft Office Word</Application>
  <DocSecurity>0</DocSecurity>
  <Lines>84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1er INFORME TÉCNICO de AVANCE</vt:lpstr>
    </vt:vector>
  </TitlesOfParts>
  <Company>MINCyT</Company>
  <LinksUpToDate>false</LinksUpToDate>
  <CharactersWithSpaces>11960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1er INFORME TÉCNICO de AVANCE</dc:title>
  <dc:subject/>
  <dc:creator>gcastillo</dc:creator>
  <cp:keywords/>
  <dc:description/>
  <cp:lastModifiedBy>Administrador</cp:lastModifiedBy>
  <cp:revision>27</cp:revision>
  <cp:lastPrinted>2013-09-23T11:53:00Z</cp:lastPrinted>
  <dcterms:created xsi:type="dcterms:W3CDTF">2013-09-17T17:01:00Z</dcterms:created>
  <dcterms:modified xsi:type="dcterms:W3CDTF">2017-01-18T14:12:00Z</dcterms:modified>
</cp:coreProperties>
</file>